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 xml:space="preserve">Аннотации к планированию по Информатике и ИКТ, 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center"/>
        <w:rPr>
          <w:b/>
        </w:rPr>
      </w:pP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center"/>
        <w:rPr>
          <w:b/>
        </w:rPr>
      </w:pPr>
      <w:r w:rsidRPr="008D31B5">
        <w:rPr>
          <w:b/>
        </w:rPr>
        <w:t>5 класс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8D31B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proofErr w:type="spellStart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Босовой</w:t>
      </w:r>
      <w:proofErr w:type="spellEnd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Л.Л. «Программа курса информатики и ИКТ для 5-7 классов средней общеобразовательной школы»  изданной в сборнике «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>Программы для общеобразовательных учреждений: Информатика. 2-11 классы / Составитель М.Н. Бородин. – 6-е изд. – М.: БИНОМ. Лаборатория знаний, 2009».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t>Цели программы: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формирование </w:t>
      </w:r>
      <w:proofErr w:type="spellStart"/>
      <w:r w:rsidRPr="008D31B5">
        <w:t>общеучебных</w:t>
      </w:r>
      <w:proofErr w:type="spellEnd"/>
      <w:r w:rsidRPr="008D31B5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8D31B5">
        <w:t>общеучебных</w:t>
      </w:r>
      <w:proofErr w:type="spellEnd"/>
      <w:r w:rsidRPr="008D31B5">
        <w:t xml:space="preserve"> понятий, таких как «объект», «система», «модель», «алгоритм» и др.;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t>Задачи программы: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показать учащимся роль информации и информационных процессов в их жизни и в окружающем мире;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proofErr w:type="gramStart"/>
      <w:r w:rsidRPr="008D31B5"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08"/>
        <w:jc w:val="both"/>
      </w:pPr>
      <w:r w:rsidRPr="008D31B5">
        <w:rPr>
          <w:b/>
        </w:rPr>
        <w:t>Содержание авторской</w:t>
      </w:r>
      <w:r w:rsidRPr="008D31B5">
        <w:t xml:space="preserve"> программы </w:t>
      </w:r>
      <w:proofErr w:type="spellStart"/>
      <w:r w:rsidRPr="008D31B5">
        <w:t>Босовой</w:t>
      </w:r>
      <w:proofErr w:type="spellEnd"/>
      <w:r w:rsidRPr="008D31B5">
        <w:t xml:space="preserve"> Л.Л. в рабочей программе адаптировано к условиям используемого программного обеспечения </w:t>
      </w:r>
      <w:r w:rsidRPr="008D31B5">
        <w:rPr>
          <w:lang w:val="en-US"/>
        </w:rPr>
        <w:t>Linux</w:t>
      </w:r>
      <w:r w:rsidRPr="008D31B5">
        <w:t xml:space="preserve"> в образовательном процессе.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8D3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учебник и рабочая тетрадь для учащихся; 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комплект цифровых образовательных ресурсов;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сборник занимательных задач, в котором</w:t>
      </w:r>
      <w:r w:rsidRPr="008D31B5">
        <w:rPr>
          <w:rFonts w:ascii="Tahoma" w:hAnsi="Tahoma" w:cs="Tahoma"/>
          <w:color w:val="333333"/>
        </w:rPr>
        <w:t xml:space="preserve"> </w:t>
      </w:r>
      <w:r w:rsidRPr="008D31B5">
        <w:t xml:space="preserve"> собраны, систематизированы по типам и ранжированы по уровню сложности задачи по информатике, а также из смежных с информатикой теоретических областей, которые могут быть предложены для решения учащимся в 5 классе, даны ответы, указания и решения.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1 час в год (35 часов в неделю). Программой предусмотрено проведение: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практических работ – 15;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проверочные работы – 3; </w:t>
      </w:r>
    </w:p>
    <w:p w:rsidR="00115C3D" w:rsidRPr="008D31B5" w:rsidRDefault="00115C3D" w:rsidP="00115C3D">
      <w:pPr>
        <w:numPr>
          <w:ilvl w:val="0"/>
          <w:numId w:val="3"/>
        </w:numPr>
        <w:spacing w:line="240" w:lineRule="atLeast"/>
      </w:pPr>
      <w:r w:rsidRPr="008D31B5">
        <w:t>контрольная работа – 1;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творческая работа – 1.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D31B5">
        <w:rPr>
          <w:b/>
        </w:rPr>
        <w:t xml:space="preserve">Формы организации учебного процесса 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5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t xml:space="preserve">В 5 классе, при переходе ребят из начальной школы в </w:t>
      </w:r>
      <w:proofErr w:type="gramStart"/>
      <w:r w:rsidRPr="008D31B5">
        <w:t>основную</w:t>
      </w:r>
      <w:proofErr w:type="gramEnd"/>
      <w:r w:rsidRPr="008D31B5">
        <w:t xml:space="preserve">, особое внимание следует уделить  </w:t>
      </w:r>
      <w:r w:rsidRPr="008D31B5">
        <w:rPr>
          <w:i/>
        </w:rPr>
        <w:t>организации самостоятельной работы учащихся на компьютере</w:t>
      </w:r>
      <w:r w:rsidRPr="008D31B5">
        <w:t xml:space="preserve">. </w:t>
      </w:r>
      <w:r w:rsidRPr="008D31B5">
        <w:rPr>
          <w:spacing w:val="4"/>
        </w:rPr>
        <w:t xml:space="preserve">Формирование пользовательских навыков для введения </w:t>
      </w:r>
      <w:r w:rsidRPr="008D31B5">
        <w:rPr>
          <w:spacing w:val="3"/>
        </w:rPr>
        <w:t xml:space="preserve">компьютера в учебную деятельность должно подкрепляться </w:t>
      </w:r>
      <w:r w:rsidRPr="008D31B5">
        <w:rPr>
          <w:i/>
          <w:spacing w:val="3"/>
        </w:rPr>
        <w:t>самостоятельной творческой работой</w:t>
      </w:r>
      <w:r w:rsidRPr="008D31B5">
        <w:rPr>
          <w:spacing w:val="3"/>
        </w:rPr>
        <w:t xml:space="preserve">, личностно-значимой </w:t>
      </w:r>
      <w:proofErr w:type="gramStart"/>
      <w:r w:rsidRPr="008D31B5">
        <w:rPr>
          <w:spacing w:val="3"/>
        </w:rPr>
        <w:t>для</w:t>
      </w:r>
      <w:proofErr w:type="gramEnd"/>
      <w:r w:rsidRPr="008D31B5">
        <w:rPr>
          <w:spacing w:val="3"/>
        </w:rPr>
        <w:t xml:space="preserve"> </w:t>
      </w:r>
      <w:r w:rsidRPr="008D31B5">
        <w:t>обучаемого. Это достигается за счет информационно-предметно</w:t>
      </w:r>
      <w:r w:rsidRPr="008D31B5">
        <w:rPr>
          <w:spacing w:val="3"/>
        </w:rPr>
        <w:t xml:space="preserve">го </w:t>
      </w:r>
      <w:r w:rsidRPr="008D31B5">
        <w:rPr>
          <w:i/>
          <w:spacing w:val="3"/>
        </w:rPr>
        <w:t>практикума</w:t>
      </w:r>
      <w:r w:rsidRPr="008D31B5">
        <w:rPr>
          <w:spacing w:val="3"/>
        </w:rPr>
        <w:t xml:space="preserve">, сущность которого состоит в наполнении задач </w:t>
      </w:r>
      <w:r w:rsidRPr="008D31B5">
        <w:rPr>
          <w:spacing w:val="2"/>
        </w:rPr>
        <w:t>по информатике актуальным предметным содержанием.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t xml:space="preserve">Как правило, ученики 5 класса еще не имеют опыта работы с достаточно формализованными текстами: в начальной школе они преимущественно читали короткие эмоционально окрашенные художественные тексты и описания. Поэтому пятиклассники  не всегда способны к внимательному прочтению и восприятию </w:t>
      </w:r>
      <w:r w:rsidRPr="008D31B5">
        <w:rPr>
          <w:i/>
        </w:rPr>
        <w:t>алгоритмических предписаний</w:t>
      </w:r>
      <w:r w:rsidRPr="008D31B5">
        <w:t xml:space="preserve">, а именно таковыми являются описания последовательностей действий в работах компьютерного практикума. </w:t>
      </w:r>
    </w:p>
    <w:p w:rsidR="00115C3D" w:rsidRPr="008D31B5" w:rsidRDefault="00115C3D" w:rsidP="00115C3D">
      <w:pPr>
        <w:spacing w:line="240" w:lineRule="atLeast"/>
        <w:rPr>
          <w:b/>
          <w:bCs/>
          <w:iCs/>
        </w:rPr>
      </w:pPr>
      <w:r w:rsidRPr="008D31B5">
        <w:rPr>
          <w:b/>
          <w:bCs/>
          <w:iCs/>
        </w:rPr>
        <w:t>Содержание учебного курса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</w:rPr>
      </w:pPr>
      <w:r w:rsidRPr="008D31B5">
        <w:rPr>
          <w:rFonts w:ascii="Times New Roman" w:hAnsi="Times New Roman" w:cs="Times New Roman"/>
          <w:b/>
          <w:bCs/>
        </w:rPr>
        <w:t>1. Компьютер для начинающих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Информация и информатика.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Как устроен компьютер. Техника безопасности и организация рабочего места.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Ввод информации в память компьютера. Клавиатура. Группы клавиш. Основная позиция пальцев на клавиатуре.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Программы и файлы. Рабочий стол. Управление компьютером с помощью мыши. Главное меню. Запуск программ. Управление компьютером с помощью меню.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8D31B5">
        <w:rPr>
          <w:rFonts w:ascii="Times New Roman" w:hAnsi="Times New Roman" w:cs="Times New Roman"/>
          <w:b/>
          <w:bCs/>
          <w:i/>
          <w:iCs/>
        </w:rPr>
        <w:t>Компьютерный практикум.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 «Знакомимся с клавиатурой».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№2 «Осваиваем мышь».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№3 «Запускаем программы. Основные элементы окна программы».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№4 «Знакомимся с компьютерным меню».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Клавиатурный тренажер.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</w:rPr>
      </w:pPr>
      <w:r w:rsidRPr="008D31B5">
        <w:rPr>
          <w:rFonts w:ascii="Times New Roman" w:hAnsi="Times New Roman" w:cs="Times New Roman"/>
          <w:b/>
          <w:bCs/>
        </w:rPr>
        <w:t>2. Информация вокруг нас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Действия с информацией.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i/>
          <w:iCs/>
        </w:rPr>
      </w:pPr>
      <w:r w:rsidRPr="008D31B5">
        <w:rPr>
          <w:rFonts w:ascii="Times New Roman" w:hAnsi="Times New Roman" w:cs="Times New Roman"/>
        </w:rPr>
        <w:t>Хранение информации. Носители информации. Передача информации. Кодирование информации. Язык жестов. Формы представления информации. Метод координат. Текст как форма представления информации. Табличная форма представления информации. Наглядные формы представления информации.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Обработка информации. Изменение формы представления информации. Систематизация информации. Поиск информации. Кодирование как изменение формы представления информации.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Получение новой информации. Преобразование информации по заданным правилам. Преобразование информации путем рассуждений. Разработка плана действий и его запись. Запись плана действий в табличной форме.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8D31B5">
        <w:rPr>
          <w:rFonts w:ascii="Times New Roman" w:hAnsi="Times New Roman" w:cs="Times New Roman"/>
          <w:b/>
          <w:bCs/>
          <w:i/>
          <w:iCs/>
        </w:rPr>
        <w:t>Компьютерный практикум.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Клавиатурный тренажер.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Координатный тренажер.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lastRenderedPageBreak/>
        <w:t>Логические компьютерные игры, поддерживающие изучаемый материал.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</w:rPr>
      </w:pPr>
      <w:r w:rsidRPr="008D31B5">
        <w:rPr>
          <w:rFonts w:ascii="Times New Roman" w:hAnsi="Times New Roman" w:cs="Times New Roman"/>
          <w:b/>
          <w:bCs/>
        </w:rPr>
        <w:t>3. Информационные технологии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Подготовка текстовых документов. Текстовый редактор и текстовый процессор. Этапы подготовки документа на компьютере. Компьютерная графика. Графические редакторы. Устройства ввода графической информации. Создание движущихся изображений.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  <w:b/>
          <w:bCs/>
          <w:i/>
        </w:rPr>
      </w:pPr>
      <w:r w:rsidRPr="008D31B5">
        <w:rPr>
          <w:rFonts w:ascii="Times New Roman" w:hAnsi="Times New Roman" w:cs="Times New Roman"/>
          <w:b/>
          <w:bCs/>
          <w:i/>
        </w:rPr>
        <w:t>Компьютерный практикум.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№5 «Выполняем вычисления с помощью приложения Калькулятор».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№6 «Вводим текст».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№7 «Редактируем текст».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№8 «Работаем с фрагментами текста».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№9 «Форматируем текст».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№10 «Знакомимся с инструментами рисования графического редактора».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№11 «Начинаем рисовать».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№12 «Создаем комбинированные документы».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№13 «Работаем  с графическими фрагментами».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№14 «Создаем анимацию на заданную тему».</w:t>
      </w:r>
    </w:p>
    <w:p w:rsidR="00115C3D" w:rsidRPr="008D31B5" w:rsidRDefault="00115C3D" w:rsidP="00115C3D">
      <w:pPr>
        <w:pStyle w:val="a3"/>
        <w:spacing w:before="0" w:beforeAutospacing="0" w:after="0" w:afterAutospacing="0" w:line="240" w:lineRule="atLeast"/>
        <w:ind w:firstLine="540"/>
        <w:jc w:val="both"/>
        <w:rPr>
          <w:rFonts w:ascii="Times New Roman" w:hAnsi="Times New Roman" w:cs="Times New Roman"/>
        </w:rPr>
      </w:pPr>
      <w:r w:rsidRPr="008D31B5">
        <w:rPr>
          <w:rFonts w:ascii="Times New Roman" w:hAnsi="Times New Roman" w:cs="Times New Roman"/>
        </w:rPr>
        <w:t>Практическая работа №15 «Создаем анимацию на свободную тему».</w:t>
      </w:r>
    </w:p>
    <w:p w:rsidR="00115C3D" w:rsidRPr="008D31B5" w:rsidRDefault="00115C3D" w:rsidP="00115C3D">
      <w:pPr>
        <w:pStyle w:val="2"/>
        <w:spacing w:line="240" w:lineRule="atLeast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bookmarkStart w:id="0" w:name="_Toc235499252"/>
      <w:bookmarkStart w:id="1" w:name="_Toc228880704"/>
      <w:r w:rsidRPr="008D31B5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Требования к подготовке учащихся в области информатики и ИКТ</w:t>
      </w:r>
      <w:bookmarkEnd w:id="0"/>
    </w:p>
    <w:bookmarkEnd w:id="1"/>
    <w:p w:rsidR="00115C3D" w:rsidRPr="008D31B5" w:rsidRDefault="00115C3D" w:rsidP="00115C3D">
      <w:pPr>
        <w:shd w:val="clear" w:color="auto" w:fill="FFFFFF"/>
        <w:spacing w:line="240" w:lineRule="atLeast"/>
        <w:ind w:firstLine="567"/>
        <w:jc w:val="both"/>
        <w:rPr>
          <w:i/>
          <w:iCs/>
        </w:rPr>
      </w:pPr>
      <w:r w:rsidRPr="008D31B5">
        <w:rPr>
          <w:i/>
          <w:iCs/>
        </w:rPr>
        <w:t>Учащиеся должны: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понимать и правильно применять на бытовом уровне понятия «информация», «информационный объект»;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различать виды информации по способам её восприятия человеком, по формам представления на материальных носителях;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приводить примеры информационных носителей;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иметь представление о способах кодирования информации;</w:t>
      </w:r>
    </w:p>
    <w:p w:rsidR="00115C3D" w:rsidRPr="008D31B5" w:rsidRDefault="00115C3D" w:rsidP="00115C3D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уметь кодировать и декодировать простейшее сообщение;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определять устройства компьютера, моделирующие основные компоненты информационных функций человека;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различать программное и аппаратное обеспечение компьютера;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запускать программы из меню Пуск;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уметь изменять размеры и перемещать окна, реагировать на диалоговые окна;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вводить информацию в компьютер с помощью клавиатуры и мыши;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 xml:space="preserve">уметь применять текстовый редактор для набора, редактирования и форматирования простейших текстов; 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уметь применять простейший графический редактор для создания и редактирования рисунков;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</w:tabs>
        <w:spacing w:line="240" w:lineRule="atLeast"/>
        <w:ind w:left="709" w:hanging="709"/>
        <w:jc w:val="both"/>
      </w:pPr>
      <w:r w:rsidRPr="008D31B5">
        <w:t>уметь выполнять вычисления с помощью приложения Калькулятор;</w:t>
      </w:r>
    </w:p>
    <w:p w:rsidR="00115C3D" w:rsidRPr="008D31B5" w:rsidRDefault="00115C3D" w:rsidP="00115C3D">
      <w:pPr>
        <w:numPr>
          <w:ilvl w:val="0"/>
          <w:numId w:val="5"/>
        </w:numPr>
        <w:shd w:val="clear" w:color="auto" w:fill="FFFFFF"/>
        <w:tabs>
          <w:tab w:val="clear" w:pos="1287"/>
          <w:tab w:val="num" w:pos="709"/>
        </w:tabs>
        <w:spacing w:line="240" w:lineRule="atLeast"/>
        <w:ind w:left="709" w:hanging="709"/>
        <w:jc w:val="both"/>
      </w:pPr>
      <w:r w:rsidRPr="008D31B5"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115C3D" w:rsidRPr="008D31B5" w:rsidRDefault="00115C3D" w:rsidP="00115C3D">
      <w:pPr>
        <w:spacing w:line="240" w:lineRule="atLeast"/>
      </w:pPr>
    </w:p>
    <w:p w:rsidR="00115C3D" w:rsidRPr="008D31B5" w:rsidRDefault="00115C3D" w:rsidP="00115C3D">
      <w:pPr>
        <w:spacing w:line="240" w:lineRule="atLeast"/>
      </w:pP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center"/>
        <w:rPr>
          <w:b/>
        </w:rPr>
      </w:pPr>
      <w:r w:rsidRPr="008D31B5">
        <w:rPr>
          <w:b/>
        </w:rPr>
        <w:t>6 класс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8D31B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proofErr w:type="spellStart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Босовой</w:t>
      </w:r>
      <w:proofErr w:type="spellEnd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Л.Л. «Программа курса информатики и ИКТ для 5-7 классов средней общеобразовательной школы»  изданной в сборнике «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>Программы для общеобразовательных учреждений: Информатика. 2-11 классы / Составитель М.Н. Бородин. – 6-е изд. – М.: БИНОМ. Лаборатория знаний, 2009».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lastRenderedPageBreak/>
        <w:t>Цели программы: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формирование </w:t>
      </w:r>
      <w:proofErr w:type="spellStart"/>
      <w:r w:rsidRPr="008D31B5">
        <w:t>общеучебных</w:t>
      </w:r>
      <w:proofErr w:type="spellEnd"/>
      <w:r w:rsidRPr="008D31B5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8D31B5">
        <w:t>общеучебных</w:t>
      </w:r>
      <w:proofErr w:type="spellEnd"/>
      <w:r w:rsidRPr="008D31B5">
        <w:t xml:space="preserve"> понятий, таких как «объект», «система», «модель», «алгоритм» и др.;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t>Задачи программы:</w:t>
      </w:r>
    </w:p>
    <w:p w:rsidR="00115C3D" w:rsidRPr="008D31B5" w:rsidRDefault="00115C3D" w:rsidP="00115C3D">
      <w:pPr>
        <w:numPr>
          <w:ilvl w:val="0"/>
          <w:numId w:val="6"/>
        </w:numPr>
        <w:shd w:val="clear" w:color="auto" w:fill="FFFFFF"/>
        <w:tabs>
          <w:tab w:val="clear" w:pos="1080"/>
          <w:tab w:val="num" w:pos="-1200"/>
        </w:tabs>
        <w:autoSpaceDE w:val="0"/>
        <w:autoSpaceDN w:val="0"/>
        <w:adjustRightInd w:val="0"/>
        <w:spacing w:line="240" w:lineRule="atLeast"/>
        <w:ind w:left="0" w:firstLine="480"/>
        <w:jc w:val="both"/>
      </w:pPr>
      <w:r w:rsidRPr="008D31B5">
        <w:rPr>
          <w:color w:val="000000"/>
        </w:rPr>
        <w:t xml:space="preserve">включить в учебный процесс содержание, направленное на формирование у учащихся основных </w:t>
      </w:r>
      <w:proofErr w:type="spellStart"/>
      <w:r w:rsidRPr="008D31B5">
        <w:rPr>
          <w:color w:val="000000"/>
        </w:rPr>
        <w:t>общеучебных</w:t>
      </w:r>
      <w:proofErr w:type="spellEnd"/>
      <w:r w:rsidRPr="008D31B5">
        <w:rPr>
          <w:color w:val="000000"/>
        </w:rPr>
        <w:t xml:space="preserve"> умений информационно-логического характера, таких как анализ объектов и ситуаций; синтез как составление целого из ча</w:t>
      </w:r>
      <w:r w:rsidRPr="008D31B5">
        <w:rPr>
          <w:color w:val="000000"/>
        </w:rPr>
        <w:softHyphen/>
        <w:t>стей и самостоятельное достраивание недостающих компо</w:t>
      </w:r>
      <w:r w:rsidRPr="008D31B5">
        <w:rPr>
          <w:color w:val="000000"/>
        </w:rPr>
        <w:softHyphen/>
        <w:t xml:space="preserve">нентов; выбор оснований и критериев для сравнения, </w:t>
      </w:r>
      <w:proofErr w:type="spellStart"/>
      <w:r w:rsidRPr="008D31B5">
        <w:rPr>
          <w:color w:val="000000"/>
        </w:rPr>
        <w:t>сериации</w:t>
      </w:r>
      <w:proofErr w:type="spellEnd"/>
      <w:r w:rsidRPr="008D31B5">
        <w:rPr>
          <w:color w:val="000000"/>
        </w:rPr>
        <w:t>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 д.;</w:t>
      </w:r>
    </w:p>
    <w:p w:rsidR="00115C3D" w:rsidRPr="008D31B5" w:rsidRDefault="00115C3D" w:rsidP="00115C3D">
      <w:pPr>
        <w:numPr>
          <w:ilvl w:val="0"/>
          <w:numId w:val="6"/>
        </w:numPr>
        <w:shd w:val="clear" w:color="auto" w:fill="FFFFFF"/>
        <w:tabs>
          <w:tab w:val="clear" w:pos="1080"/>
          <w:tab w:val="num" w:pos="-1200"/>
        </w:tabs>
        <w:autoSpaceDE w:val="0"/>
        <w:autoSpaceDN w:val="0"/>
        <w:adjustRightInd w:val="0"/>
        <w:spacing w:line="240" w:lineRule="atLeast"/>
        <w:ind w:left="0" w:firstLine="480"/>
        <w:jc w:val="both"/>
      </w:pPr>
      <w:r w:rsidRPr="008D31B5">
        <w:rPr>
          <w:color w:val="000000"/>
        </w:rPr>
        <w:t>создать условия для овладения основными универсальны</w:t>
      </w:r>
      <w:r w:rsidRPr="008D31B5">
        <w:rPr>
          <w:color w:val="000000"/>
        </w:rPr>
        <w:softHyphen/>
        <w:t>ми умениями информационного характера, такими как постановка и формулирование проблемы; поиск и выделе</w:t>
      </w:r>
      <w:r w:rsidRPr="008D31B5">
        <w:rPr>
          <w:color w:val="000000"/>
        </w:rPr>
        <w:softHyphen/>
        <w:t>ние необходимой информации, применение методов ин</w:t>
      </w:r>
      <w:r w:rsidRPr="008D31B5">
        <w:rPr>
          <w:color w:val="000000"/>
        </w:rPr>
        <w:softHyphen/>
        <w:t>формационного поиска; структурирование и визуализация информации; выбор наиболее эффективных способов ре</w:t>
      </w:r>
      <w:r w:rsidRPr="008D31B5">
        <w:rPr>
          <w:color w:val="000000"/>
        </w:rPr>
        <w:softHyphen/>
        <w:t>шения задач в зависимости от конкретных условий; само</w:t>
      </w:r>
      <w:r w:rsidRPr="008D31B5">
        <w:rPr>
          <w:color w:val="000000"/>
        </w:rPr>
        <w:softHyphen/>
        <w:t>стоятельное создание алгоритмов деятельности при реше</w:t>
      </w:r>
      <w:r w:rsidRPr="008D31B5">
        <w:rPr>
          <w:color w:val="000000"/>
        </w:rPr>
        <w:softHyphen/>
        <w:t>нии проблем творческого и поискового характера;</w:t>
      </w:r>
    </w:p>
    <w:p w:rsidR="00115C3D" w:rsidRPr="008D31B5" w:rsidRDefault="00115C3D" w:rsidP="00115C3D">
      <w:pPr>
        <w:numPr>
          <w:ilvl w:val="0"/>
          <w:numId w:val="6"/>
        </w:numPr>
        <w:shd w:val="clear" w:color="auto" w:fill="FFFFFF"/>
        <w:tabs>
          <w:tab w:val="clear" w:pos="1080"/>
          <w:tab w:val="num" w:pos="-1200"/>
        </w:tabs>
        <w:autoSpaceDE w:val="0"/>
        <w:autoSpaceDN w:val="0"/>
        <w:adjustRightInd w:val="0"/>
        <w:spacing w:line="240" w:lineRule="atLeast"/>
        <w:ind w:left="0" w:firstLine="480"/>
        <w:jc w:val="both"/>
      </w:pPr>
      <w:r w:rsidRPr="008D31B5">
        <w:rPr>
          <w:color w:val="000000"/>
        </w:rPr>
        <w:t>показать роль средств информационных и коммуникаци</w:t>
      </w:r>
      <w:r w:rsidRPr="008D31B5">
        <w:rPr>
          <w:color w:val="000000"/>
        </w:rPr>
        <w:softHyphen/>
        <w:t>онных технологий в информационной деятельности чело</w:t>
      </w:r>
      <w:r w:rsidRPr="008D31B5">
        <w:rPr>
          <w:color w:val="000000"/>
        </w:rPr>
        <w:softHyphen/>
        <w:t>века;</w:t>
      </w:r>
    </w:p>
    <w:p w:rsidR="00115C3D" w:rsidRPr="008D31B5" w:rsidRDefault="00115C3D" w:rsidP="00115C3D">
      <w:pPr>
        <w:numPr>
          <w:ilvl w:val="0"/>
          <w:numId w:val="6"/>
        </w:numPr>
        <w:shd w:val="clear" w:color="auto" w:fill="FFFFFF"/>
        <w:tabs>
          <w:tab w:val="clear" w:pos="1080"/>
          <w:tab w:val="num" w:pos="-1200"/>
        </w:tabs>
        <w:autoSpaceDE w:val="0"/>
        <w:autoSpaceDN w:val="0"/>
        <w:adjustRightInd w:val="0"/>
        <w:spacing w:line="240" w:lineRule="atLeast"/>
        <w:ind w:left="0" w:firstLine="480"/>
        <w:jc w:val="both"/>
      </w:pPr>
      <w:proofErr w:type="gramStart"/>
      <w:r w:rsidRPr="008D31B5">
        <w:rPr>
          <w:color w:val="000000"/>
        </w:rPr>
        <w:t>расширить спектр умений использования средств инфор</w:t>
      </w:r>
      <w:r w:rsidRPr="008D31B5">
        <w:rPr>
          <w:color w:val="000000"/>
        </w:rPr>
        <w:softHyphen/>
        <w:t>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</w:t>
      </w:r>
      <w:r w:rsidRPr="008D31B5">
        <w:rPr>
          <w:color w:val="000000"/>
        </w:rPr>
        <w:softHyphen/>
        <w:t>ствующих редакторов);  создать условия для овладения способами и методами освоения новых инструментальных средств, формирования умений и навыков самостоятельной работы;  воспитать стремление использовать полученные знания в процессе обучения другим предметам и в жизни;</w:t>
      </w:r>
      <w:proofErr w:type="gramEnd"/>
    </w:p>
    <w:p w:rsidR="00115C3D" w:rsidRPr="008D31B5" w:rsidRDefault="00115C3D" w:rsidP="00115C3D">
      <w:pPr>
        <w:numPr>
          <w:ilvl w:val="0"/>
          <w:numId w:val="6"/>
        </w:numPr>
        <w:shd w:val="clear" w:color="auto" w:fill="FFFFFF"/>
        <w:tabs>
          <w:tab w:val="clear" w:pos="1080"/>
          <w:tab w:val="num" w:pos="-1200"/>
        </w:tabs>
        <w:autoSpaceDE w:val="0"/>
        <w:autoSpaceDN w:val="0"/>
        <w:adjustRightInd w:val="0"/>
        <w:spacing w:line="240" w:lineRule="atLeast"/>
        <w:ind w:left="0" w:firstLine="480"/>
        <w:jc w:val="both"/>
      </w:pPr>
      <w:r w:rsidRPr="008D31B5">
        <w:rPr>
          <w:color w:val="000000"/>
        </w:rPr>
        <w:t>организовать деятельность, направленную на овладение первичными навыками исследовательской деятельности, получение опыта принятия решений и управления объек</w:t>
      </w:r>
      <w:r w:rsidRPr="008D31B5">
        <w:rPr>
          <w:color w:val="000000"/>
        </w:rPr>
        <w:softHyphen/>
        <w:t>тами с помощью составленных для них алгоритмов;</w:t>
      </w:r>
    </w:p>
    <w:p w:rsidR="00115C3D" w:rsidRPr="008D31B5" w:rsidRDefault="00115C3D" w:rsidP="00115C3D">
      <w:pPr>
        <w:numPr>
          <w:ilvl w:val="0"/>
          <w:numId w:val="6"/>
        </w:numPr>
        <w:tabs>
          <w:tab w:val="clear" w:pos="1080"/>
          <w:tab w:val="num" w:pos="-1200"/>
        </w:tabs>
        <w:spacing w:line="240" w:lineRule="atLeast"/>
        <w:ind w:left="0" w:firstLine="480"/>
        <w:jc w:val="both"/>
      </w:pPr>
      <w:r w:rsidRPr="008D31B5">
        <w:rPr>
          <w:color w:val="000000"/>
        </w:rPr>
        <w:t>создать условия для развития умений продуктивного взаи</w:t>
      </w:r>
      <w:r w:rsidRPr="008D31B5">
        <w:rPr>
          <w:color w:val="000000"/>
        </w:rPr>
        <w:softHyphen/>
        <w:t>модействия и сотрудничества со сверстниками и взрослы</w:t>
      </w:r>
      <w:r w:rsidRPr="008D31B5">
        <w:rPr>
          <w:color w:val="000000"/>
        </w:rPr>
        <w:softHyphen/>
        <w:t>ми: умением правильно, четко и однозначно формулиро</w:t>
      </w:r>
      <w:r w:rsidRPr="008D31B5">
        <w:rPr>
          <w:color w:val="000000"/>
        </w:rPr>
        <w:softHyphen/>
        <w:t>вать   мысль   в   понятной   собеседнику   форме;   умением выступать перед аудиторией, представляя ей результаты своей работы с помощью средств ИКТ.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08"/>
        <w:jc w:val="both"/>
      </w:pPr>
      <w:r w:rsidRPr="008D31B5">
        <w:rPr>
          <w:b/>
        </w:rPr>
        <w:t>Содержание авторской</w:t>
      </w:r>
      <w:r w:rsidRPr="008D31B5">
        <w:t xml:space="preserve"> программы </w:t>
      </w:r>
      <w:proofErr w:type="spellStart"/>
      <w:r w:rsidRPr="008D31B5">
        <w:t>Босовой</w:t>
      </w:r>
      <w:proofErr w:type="spellEnd"/>
      <w:r w:rsidRPr="008D31B5">
        <w:t xml:space="preserve"> Л.Л. в рабочей программе адаптировано к условиям используемого программного обеспечения </w:t>
      </w:r>
      <w:r w:rsidRPr="008D31B5">
        <w:rPr>
          <w:lang w:val="en-US"/>
        </w:rPr>
        <w:t>Linux</w:t>
      </w:r>
      <w:r w:rsidRPr="008D31B5">
        <w:t xml:space="preserve"> в образовательном процессе.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8D3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учебник и рабочая тетрадь для учащихся; 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комплект цифровых образовательных ресурсов;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сборник занимательных задач, в котором</w:t>
      </w:r>
      <w:r w:rsidRPr="008D31B5">
        <w:rPr>
          <w:rFonts w:ascii="Tahoma" w:hAnsi="Tahoma" w:cs="Tahoma"/>
          <w:color w:val="333333"/>
        </w:rPr>
        <w:t xml:space="preserve"> </w:t>
      </w:r>
      <w:r w:rsidRPr="008D31B5">
        <w:t xml:space="preserve"> собраны, систематизированы по типам и ранжированы по уровню сложности задачи по информатике, а также из смежных с информатикой теоретических областей, которые могут быть предложены для решения учащимся в 6 классе, даны ответы, указания и решения.</w:t>
      </w:r>
    </w:p>
    <w:p w:rsidR="00115C3D" w:rsidRPr="008D31B5" w:rsidRDefault="00115C3D" w:rsidP="00115C3D">
      <w:pPr>
        <w:pStyle w:val="1"/>
        <w:keepNext w:val="0"/>
        <w:widowControl w:val="0"/>
        <w:spacing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рассчитана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1 час в год (35 часов в неделю). Программой предусмотрено проведение: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практических работ –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21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проверочные работы – 2; </w:t>
      </w:r>
    </w:p>
    <w:p w:rsidR="00115C3D" w:rsidRPr="008D31B5" w:rsidRDefault="00115C3D" w:rsidP="00115C3D">
      <w:pPr>
        <w:numPr>
          <w:ilvl w:val="0"/>
          <w:numId w:val="3"/>
        </w:numPr>
        <w:spacing w:line="240" w:lineRule="atLeast"/>
      </w:pPr>
      <w:r w:rsidRPr="008D31B5">
        <w:t xml:space="preserve">контрольная работа –  </w:t>
      </w:r>
      <w:r w:rsidRPr="008D31B5">
        <w:rPr>
          <w:lang w:val="en-US"/>
        </w:rPr>
        <w:t>4</w:t>
      </w:r>
      <w:r w:rsidRPr="008D31B5">
        <w:t>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творческая работа – 1 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>Формы организации учебного процесса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6 классах 10-20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>Формирование навыков самостоятельной работы, начатое в 5 классе, должно быть продолжено в 6 классе. Направленность на формирование навыков самостоятельной работы особенно от</w:t>
      </w:r>
      <w:r w:rsidRPr="008D31B5">
        <w:softHyphen/>
        <w:t>четливо проявляется при организации компьютерного практи</w:t>
      </w:r>
      <w:r w:rsidRPr="008D31B5">
        <w:softHyphen/>
        <w:t>кума, который в 6 классе все более характеризуется как индивидуально Направленный. Большинство работ компьютерного практикума состоит из заданий нескольких уровней сложности: школьник, в зависимости от предшествующего уровня подго</w:t>
      </w:r>
      <w:r w:rsidRPr="008D31B5">
        <w:softHyphen/>
        <w:t>товки и способностей, выполняет задания репродуктивного, продуктивного или творческого уровня. Первый уровень слож</w:t>
      </w:r>
      <w:r w:rsidRPr="008D31B5">
        <w:softHyphen/>
        <w:t>ности, обеспечивающий репродуктивный уровень подготовки, содержит Небольшие подготовительные задания, знакомящие учащихся с минимальным набором необходимых технологиче</w:t>
      </w:r>
      <w:r w:rsidRPr="008D31B5">
        <w:softHyphen/>
        <w:t>ских приемов по созданию информационного объекта. Для каж</w:t>
      </w:r>
      <w:r w:rsidRPr="008D31B5">
        <w:softHyphen/>
        <w:t>дого такого задания предлагается подробная технология его вы</w:t>
      </w:r>
      <w:r w:rsidRPr="008D31B5">
        <w:softHyphen/>
        <w:t>полнения, во многих случаях приводится образец того, что дол</w:t>
      </w:r>
      <w:r w:rsidRPr="008D31B5">
        <w:softHyphen/>
        <w:t>жно получиться в итоге. Учитывая, что многие школьники успели познакомиться с информационными технологиями уже в начальной школе, учитель может не предлагать эти задания наиболее подготовленным в области ИКТ ученикам и, наоборот, порекомендовать их дополнительную проработку во внеурочное время менее подготовленным ребятам. В заданиях второго уров</w:t>
      </w:r>
      <w:r w:rsidRPr="008D31B5">
        <w:softHyphen/>
        <w:t>ня сложности, обеспечивающего продуктивный уровень подго</w:t>
      </w:r>
      <w:r w:rsidRPr="008D31B5">
        <w:softHyphen/>
        <w:t>товки, учащиеся решают задачи, аналогичные тем, что рассмат</w:t>
      </w:r>
      <w:r w:rsidRPr="008D31B5">
        <w:softHyphen/>
        <w:t>ривались на предыдущем уровне, но для получения требуемого результата они самостоятельно выстраивают полную технологи</w:t>
      </w:r>
      <w:r w:rsidRPr="008D31B5">
        <w:softHyphen/>
        <w:t>ческую цепочку. Заданий продуктивного уровня, как правило, несколько. Предполагается, что на данном этапе учащиеся бу</w:t>
      </w:r>
      <w:r w:rsidRPr="008D31B5">
        <w:softHyphen/>
        <w:t>дут самостоятельно искать необходимую для работы информа</w:t>
      </w:r>
      <w:r w:rsidRPr="008D31B5">
        <w:softHyphen/>
        <w:t>цию, как в предыдущих заданиях, так и в справочниках, имею</w:t>
      </w:r>
      <w:r w:rsidRPr="008D31B5">
        <w:softHyphen/>
        <w:t xml:space="preserve">щихся в конце учебников. </w:t>
      </w:r>
      <w:proofErr w:type="gramStart"/>
      <w:r w:rsidRPr="008D31B5">
        <w:t>По возможности, цепочки этих зада</w:t>
      </w:r>
      <w:r w:rsidRPr="008D31B5">
        <w:softHyphen/>
        <w:t>ний строятся так, чтобы каждый следующий шаг работы опирался на результаты предыдущего шага, приучал ученика к постоянным «челночным» движениям от промежуточного результата к условиям и к вопросу, определяющему цель дей</w:t>
      </w:r>
      <w:r w:rsidRPr="008D31B5">
        <w:softHyphen/>
        <w:t>ствия, формируя, тем самым, привычку извлекать уроки из собственного опыта, что и составляет основу актуального во все времена умения учиться.</w:t>
      </w:r>
      <w:proofErr w:type="gramEnd"/>
      <w:r w:rsidRPr="008D31B5">
        <w:t xml:space="preserve"> Задания третьего уровня сложно</w:t>
      </w:r>
      <w:r w:rsidRPr="008D31B5">
        <w:softHyphen/>
        <w:t>сти носят творческий характер и ориентированы на наиболее подготовленных учащихся. Такие задания всегда формулиру</w:t>
      </w:r>
      <w:r w:rsidRPr="008D31B5">
        <w:softHyphen/>
        <w:t>ются в более обобщенном виде, многие из них представляют со</w:t>
      </w:r>
      <w:r w:rsidRPr="008D31B5">
        <w:softHyphen/>
        <w:t>бой информационные мини-задачи. Выполнение творческого задания требует от ученика значительной самостоятельности при уточнении его условий, поиске необходимой информации, выборе технологических средств и приемов выполнения зада</w:t>
      </w:r>
      <w:r w:rsidRPr="008D31B5">
        <w:softHyphen/>
        <w:t>ния. Такие задания целесообразно предлагать школьникам для самостоятельного выполнения дома, поощряя их выполнение Дополнительной оценкой.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>Формы текущего контроля знаний, умений, навыков; промежуточной и итоговой аттестации учащихся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lastRenderedPageBreak/>
        <w:t>В 6 классе используется несколько различных форм кон</w:t>
      </w:r>
      <w:r w:rsidRPr="008D31B5">
        <w:softHyphen/>
        <w:t xml:space="preserve">троля: тестирование; контрольная работа на опросном листе; </w:t>
      </w:r>
      <w:proofErr w:type="spellStart"/>
      <w:r w:rsidRPr="008D31B5">
        <w:t>разноуровневая</w:t>
      </w:r>
      <w:proofErr w:type="spellEnd"/>
      <w:r w:rsidRPr="008D31B5">
        <w:t xml:space="preserve"> контрольная работа.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t>Контрольная работа на опросном листе содержит условия за</w:t>
      </w:r>
      <w:r w:rsidRPr="008D31B5">
        <w:softHyphen/>
        <w:t>даний и предусматривает места для их выполнения. В зависи</w:t>
      </w:r>
      <w:r w:rsidRPr="008D31B5">
        <w:softHyphen/>
        <w:t>мости от временных ресурсов и подготовленности учеников учи</w:t>
      </w:r>
      <w:r w:rsidRPr="008D31B5">
        <w:softHyphen/>
        <w:t>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t>Практические контрольные работы для учащихся 6 клас</w:t>
      </w:r>
      <w:r w:rsidRPr="008D31B5">
        <w:softHyphen/>
        <w:t>са распределены по трем уровням сложности. Важно правиль</w:t>
      </w:r>
      <w:r w:rsidRPr="008D31B5">
        <w:softHyphen/>
        <w:t>но сориентировать учеников, чтобы они выбирали вариант, адекватный их возможностям.</w:t>
      </w:r>
    </w:p>
    <w:p w:rsidR="00115C3D" w:rsidRPr="008D31B5" w:rsidRDefault="00115C3D" w:rsidP="00115C3D">
      <w:pPr>
        <w:spacing w:line="240" w:lineRule="atLeast"/>
        <w:ind w:firstLine="840"/>
        <w:jc w:val="both"/>
        <w:rPr>
          <w:b/>
        </w:rPr>
      </w:pPr>
      <w:r w:rsidRPr="008D31B5">
        <w:rPr>
          <w:b/>
        </w:rPr>
        <w:t>Содержание учебного курса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color w:val="000000"/>
        </w:rPr>
        <w:t>1. Компьютер и информация</w:t>
      </w:r>
    </w:p>
    <w:p w:rsidR="00115C3D" w:rsidRPr="008D31B5" w:rsidRDefault="00115C3D" w:rsidP="00115C3D">
      <w:pPr>
        <w:spacing w:line="240" w:lineRule="atLeast"/>
        <w:jc w:val="both"/>
        <w:rPr>
          <w:color w:val="000000"/>
        </w:rPr>
      </w:pPr>
      <w:r w:rsidRPr="008D31B5">
        <w:rPr>
          <w:color w:val="000000"/>
        </w:rPr>
        <w:t>Компьютер — универсальная машина для работы с информа</w:t>
      </w:r>
      <w:r w:rsidRPr="008D31B5">
        <w:rPr>
          <w:color w:val="000000"/>
        </w:rPr>
        <w:softHyphen/>
        <w:t xml:space="preserve">цией. </w:t>
      </w:r>
      <w:r w:rsidRPr="008D31B5">
        <w:rPr>
          <w:i/>
          <w:iCs/>
          <w:color w:val="000000"/>
        </w:rPr>
        <w:t xml:space="preserve">История вычислительной техники. </w:t>
      </w:r>
      <w:r w:rsidRPr="008D31B5">
        <w:rPr>
          <w:color w:val="000000"/>
        </w:rPr>
        <w:t>Файлы и папки. Как информация представляется в компьютере, или Цифро</w:t>
      </w:r>
      <w:r w:rsidRPr="008D31B5">
        <w:rPr>
          <w:color w:val="000000"/>
        </w:rPr>
        <w:softHyphen/>
        <w:t xml:space="preserve">вые данные. Двоичное кодирование цифровой информации. Перевод целых десятичных чисел в двоичный код. Перевод целых чисел из двоичной системы счисления в </w:t>
      </w:r>
      <w:proofErr w:type="gramStart"/>
      <w:r w:rsidRPr="008D31B5">
        <w:rPr>
          <w:color w:val="000000"/>
        </w:rPr>
        <w:t>десятичную</w:t>
      </w:r>
      <w:proofErr w:type="gramEnd"/>
      <w:r w:rsidRPr="008D31B5">
        <w:rPr>
          <w:color w:val="000000"/>
        </w:rPr>
        <w:t>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Тексты в памяти компьютера. Изображения в памяти ком</w:t>
      </w:r>
      <w:r w:rsidRPr="008D31B5">
        <w:rPr>
          <w:color w:val="000000"/>
        </w:rPr>
        <w:softHyphen/>
        <w:t xml:space="preserve">пьютера. </w:t>
      </w:r>
      <w:r w:rsidRPr="008D31B5">
        <w:rPr>
          <w:i/>
          <w:iCs/>
          <w:color w:val="000000"/>
        </w:rPr>
        <w:t xml:space="preserve">История счета и систем счисления. </w:t>
      </w:r>
      <w:r w:rsidRPr="008D31B5">
        <w:rPr>
          <w:color w:val="000000"/>
        </w:rPr>
        <w:t>Единицы измерения информации.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i/>
          <w:iCs/>
          <w:color w:val="000000"/>
        </w:rPr>
        <w:t>Компьютерный практикум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Клавиатурный тренажер.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1 «Работаем с файлами и папками. Часть 1».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2 «Знакомимся с текстовым процес</w:t>
      </w:r>
      <w:r w:rsidRPr="008D31B5">
        <w:rPr>
          <w:color w:val="000000"/>
        </w:rPr>
        <w:softHyphen/>
        <w:t xml:space="preserve">сором </w:t>
      </w:r>
      <w:proofErr w:type="spellStart"/>
      <w:r w:rsidRPr="008D31B5">
        <w:rPr>
          <w:color w:val="000000"/>
          <w:lang w:val="en-US"/>
        </w:rPr>
        <w:t>OpenOffce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 xml:space="preserve"> </w:t>
      </w:r>
      <w:r w:rsidRPr="008D31B5">
        <w:rPr>
          <w:color w:val="000000"/>
          <w:lang w:val="en-US"/>
        </w:rPr>
        <w:t>Writer</w:t>
      </w:r>
      <w:r w:rsidRPr="008D31B5">
        <w:rPr>
          <w:color w:val="000000"/>
        </w:rPr>
        <w:t>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 3  «Редактируем и форматируем текст. Создаем надписи».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4 «Нумерованные списки».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5 «Маркированные списки».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color w:val="000000"/>
        </w:rPr>
        <w:t>2. Человек и информация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Информация и знания. Чувственное познание окружающего мира. Мышление и его формы. Понятие как форма мышления. Как образуются понятия. Содержание и объем понятия. Отноше</w:t>
      </w:r>
      <w:r w:rsidRPr="008D31B5">
        <w:rPr>
          <w:color w:val="000000"/>
        </w:rPr>
        <w:softHyphen/>
        <w:t>ния между понятиями (тождество, пересечение, подчинение, соподчинение, противоположность, противоречие). Опреде</w:t>
      </w:r>
      <w:r w:rsidRPr="008D31B5">
        <w:rPr>
          <w:color w:val="000000"/>
        </w:rPr>
        <w:softHyphen/>
        <w:t>ление понятия. Классификация. Суждение как форма мыш</w:t>
      </w:r>
      <w:r w:rsidRPr="008D31B5">
        <w:rPr>
          <w:color w:val="000000"/>
        </w:rPr>
        <w:softHyphen/>
        <w:t>ления. Умозаключение как форма мышления.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i/>
          <w:iCs/>
          <w:color w:val="000000"/>
        </w:rPr>
        <w:t>Компьютерный практикум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6 «Создаем таблицы  в </w:t>
      </w:r>
      <w:proofErr w:type="spellStart"/>
      <w:r w:rsidRPr="008D31B5">
        <w:rPr>
          <w:color w:val="000000"/>
          <w:lang w:val="en-US"/>
        </w:rPr>
        <w:t>OpenOffce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Writer</w:t>
      </w:r>
      <w:r w:rsidRPr="008D31B5">
        <w:rPr>
          <w:color w:val="000000"/>
        </w:rPr>
        <w:t xml:space="preserve">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7 «Размещаем текст и графику в таб</w:t>
      </w:r>
      <w:r w:rsidRPr="008D31B5">
        <w:rPr>
          <w:color w:val="000000"/>
        </w:rPr>
        <w:softHyphen/>
        <w:t>лице».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8 «Строим диаграммы в </w:t>
      </w:r>
      <w:proofErr w:type="spellStart"/>
      <w:r w:rsidRPr="008D31B5">
        <w:rPr>
          <w:color w:val="000000"/>
          <w:lang w:val="en-US"/>
        </w:rPr>
        <w:t>OpenOffce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Writer</w:t>
      </w:r>
      <w:r w:rsidRPr="008D31B5">
        <w:rPr>
          <w:color w:val="000000"/>
        </w:rPr>
        <w:t xml:space="preserve">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 xml:space="preserve">Практическая работа № 9 «Изучаем графический редактор </w:t>
      </w:r>
      <w:proofErr w:type="spellStart"/>
      <w:r w:rsidRPr="008D31B5">
        <w:rPr>
          <w:color w:val="000000"/>
          <w:lang w:val="en-US"/>
        </w:rPr>
        <w:t>ColorPaint</w:t>
      </w:r>
      <w:proofErr w:type="spellEnd"/>
      <w:r w:rsidRPr="008D31B5">
        <w:rPr>
          <w:color w:val="000000"/>
        </w:rPr>
        <w:t>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>Практическая работа № 10 «Планируем работу в графиче</w:t>
      </w:r>
      <w:r w:rsidRPr="008D31B5">
        <w:rPr>
          <w:color w:val="000000"/>
        </w:rPr>
        <w:softHyphen/>
        <w:t xml:space="preserve">ском редакторе </w:t>
      </w:r>
      <w:proofErr w:type="spellStart"/>
      <w:r w:rsidRPr="008D31B5">
        <w:rPr>
          <w:color w:val="000000"/>
          <w:lang w:val="en-US"/>
        </w:rPr>
        <w:t>ColorPaint</w:t>
      </w:r>
      <w:proofErr w:type="spellEnd"/>
      <w:r w:rsidRPr="008D31B5">
        <w:rPr>
          <w:color w:val="000000"/>
        </w:rPr>
        <w:t xml:space="preserve"> 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 xml:space="preserve">Практическая работа № 11 «Рисуем в редакторе </w:t>
      </w:r>
      <w:proofErr w:type="spellStart"/>
      <w:r w:rsidRPr="008D31B5">
        <w:rPr>
          <w:color w:val="000000"/>
          <w:lang w:val="en-US"/>
        </w:rPr>
        <w:t>ColorPaint</w:t>
      </w:r>
      <w:proofErr w:type="spellEnd"/>
      <w:r w:rsidRPr="008D31B5">
        <w:rPr>
          <w:color w:val="000000"/>
        </w:rPr>
        <w:t>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color w:val="000000"/>
        </w:rPr>
        <w:t>3. Элементы алгоритмизации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 xml:space="preserve">Что такое алгоритм. </w:t>
      </w:r>
      <w:r w:rsidRPr="008D31B5">
        <w:rPr>
          <w:i/>
          <w:iCs/>
          <w:color w:val="000000"/>
        </w:rPr>
        <w:t>О происхождении слова «алгоритм».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>Исполнители вокруг нас.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Формы записи алгоритмов.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i/>
          <w:iCs/>
          <w:color w:val="000000"/>
        </w:rPr>
        <w:t xml:space="preserve">Графические исполнители в среде программирования </w:t>
      </w:r>
      <w:r w:rsidRPr="008D31B5">
        <w:rPr>
          <w:i/>
          <w:iCs/>
          <w:color w:val="000000"/>
          <w:lang w:val="en-US"/>
        </w:rPr>
        <w:t>Basic</w:t>
      </w:r>
      <w:r w:rsidRPr="008D31B5">
        <w:rPr>
          <w:i/>
          <w:iCs/>
          <w:color w:val="000000"/>
        </w:rPr>
        <w:t>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i/>
          <w:iCs/>
          <w:color w:val="000000"/>
        </w:rPr>
        <w:t xml:space="preserve">Исполнитель </w:t>
      </w:r>
      <w:r w:rsidRPr="008D31B5">
        <w:rPr>
          <w:i/>
          <w:iCs/>
          <w:color w:val="000000"/>
          <w:lang w:val="en-US"/>
        </w:rPr>
        <w:t>DRAW</w:t>
      </w:r>
      <w:r w:rsidRPr="008D31B5">
        <w:rPr>
          <w:i/>
          <w:iCs/>
          <w:color w:val="000000"/>
        </w:rPr>
        <w:t xml:space="preserve">. Исполнитель </w:t>
      </w:r>
      <w:r w:rsidRPr="008D31B5">
        <w:rPr>
          <w:i/>
          <w:iCs/>
          <w:color w:val="000000"/>
          <w:lang w:val="en-US"/>
        </w:rPr>
        <w:t>LINE</w:t>
      </w:r>
      <w:r w:rsidRPr="008D31B5">
        <w:rPr>
          <w:i/>
          <w:iCs/>
          <w:color w:val="000000"/>
        </w:rPr>
        <w:t>. Исполнитель</w:t>
      </w:r>
      <w:r w:rsidRPr="008D31B5">
        <w:t xml:space="preserve"> </w:t>
      </w:r>
      <w:r w:rsidRPr="008D31B5">
        <w:rPr>
          <w:i/>
          <w:iCs/>
          <w:color w:val="000000"/>
          <w:lang w:val="en-US"/>
        </w:rPr>
        <w:t>CIRCLE</w:t>
      </w:r>
      <w:r w:rsidRPr="008D31B5">
        <w:rPr>
          <w:i/>
          <w:iCs/>
          <w:color w:val="000000"/>
        </w:rPr>
        <w:t>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Типы алгоритмов. Линейные алгоритмы. Алгоритмы с ветв</w:t>
      </w:r>
      <w:r w:rsidRPr="008D31B5">
        <w:rPr>
          <w:color w:val="000000"/>
        </w:rPr>
        <w:softHyphen/>
        <w:t xml:space="preserve">лениями. Циклические алгоритмы. </w:t>
      </w:r>
      <w:r w:rsidRPr="008D31B5">
        <w:rPr>
          <w:i/>
          <w:iCs/>
          <w:color w:val="000000"/>
        </w:rPr>
        <w:t>Ханойская башня.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i/>
          <w:iCs/>
          <w:color w:val="000000"/>
        </w:rPr>
        <w:t>Компьютерный практикум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12 «Рисунок на свободную тему».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>Практическая работа № 13 «</w:t>
      </w:r>
      <w:proofErr w:type="spellStart"/>
      <w:r w:rsidRPr="008D31B5">
        <w:rPr>
          <w:color w:val="000000"/>
          <w:lang w:val="en-US"/>
        </w:rPr>
        <w:t>OpenOffice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Impress</w:t>
      </w:r>
      <w:r w:rsidRPr="008D31B5">
        <w:rPr>
          <w:color w:val="000000"/>
        </w:rPr>
        <w:t xml:space="preserve">. Часы».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>Практическая работа № 14 «</w:t>
      </w:r>
      <w:proofErr w:type="spellStart"/>
      <w:r w:rsidRPr="008D31B5">
        <w:rPr>
          <w:color w:val="000000"/>
          <w:lang w:val="en-US"/>
        </w:rPr>
        <w:t>OpenOffice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Impress</w:t>
      </w:r>
      <w:r w:rsidRPr="008D31B5">
        <w:rPr>
          <w:color w:val="000000"/>
        </w:rPr>
        <w:t xml:space="preserve">. Времена года».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>Практическая работа № 15 «</w:t>
      </w:r>
      <w:proofErr w:type="spellStart"/>
      <w:r w:rsidRPr="008D31B5">
        <w:rPr>
          <w:color w:val="000000"/>
          <w:lang w:val="en-US"/>
        </w:rPr>
        <w:t>OpenOffice</w:t>
      </w:r>
      <w:proofErr w:type="spellEnd"/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org</w:t>
      </w:r>
      <w:r w:rsidRPr="008D31B5">
        <w:rPr>
          <w:color w:val="000000"/>
        </w:rPr>
        <w:t>.</w:t>
      </w:r>
      <w:r w:rsidRPr="008D31B5">
        <w:rPr>
          <w:color w:val="000000"/>
          <w:lang w:val="en-US"/>
        </w:rPr>
        <w:t>Impress</w:t>
      </w:r>
      <w:r w:rsidRPr="008D31B5">
        <w:rPr>
          <w:color w:val="000000"/>
        </w:rPr>
        <w:t xml:space="preserve">. Скакалочка».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16 «Работаем с файлами и папками. Часть 2».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lastRenderedPageBreak/>
        <w:t xml:space="preserve">Практическая работа № 17 «Создаем слайд-шоу».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i/>
        </w:rPr>
      </w:pPr>
      <w:r w:rsidRPr="008D31B5">
        <w:rPr>
          <w:i/>
          <w:iCs/>
          <w:color w:val="000000"/>
        </w:rPr>
        <w:t>Практическая работа № 18 «Знакомимся со средой про</w:t>
      </w:r>
      <w:r w:rsidRPr="008D31B5">
        <w:rPr>
          <w:i/>
          <w:iCs/>
          <w:color w:val="000000"/>
        </w:rPr>
        <w:softHyphen/>
        <w:t xml:space="preserve">граммирования </w:t>
      </w:r>
      <w:r w:rsidRPr="008D31B5">
        <w:rPr>
          <w:i/>
          <w:iCs/>
          <w:color w:val="000000"/>
          <w:lang w:val="en-US"/>
        </w:rPr>
        <w:t>Basic</w:t>
      </w:r>
      <w:r w:rsidRPr="008D31B5">
        <w:rPr>
          <w:i/>
          <w:iCs/>
          <w:color w:val="000000"/>
        </w:rPr>
        <w:t>».</w:t>
      </w:r>
    </w:p>
    <w:p w:rsidR="00115C3D" w:rsidRPr="008D31B5" w:rsidRDefault="00115C3D" w:rsidP="00115C3D">
      <w:pPr>
        <w:spacing w:line="240" w:lineRule="atLeast"/>
        <w:jc w:val="both"/>
        <w:rPr>
          <w:i/>
          <w:iCs/>
          <w:color w:val="000000"/>
        </w:rPr>
      </w:pPr>
      <w:r w:rsidRPr="008D31B5">
        <w:rPr>
          <w:i/>
          <w:iCs/>
          <w:color w:val="000000"/>
        </w:rPr>
        <w:t xml:space="preserve">Практическая работа № 19 «Исполнитель </w:t>
      </w:r>
      <w:r w:rsidRPr="008D31B5">
        <w:rPr>
          <w:i/>
          <w:iCs/>
          <w:color w:val="000000"/>
          <w:lang w:val="en-US"/>
        </w:rPr>
        <w:t>DRAW</w:t>
      </w:r>
      <w:r w:rsidRPr="008D31B5">
        <w:rPr>
          <w:i/>
          <w:iCs/>
          <w:color w:val="000000"/>
        </w:rPr>
        <w:t xml:space="preserve">». </w:t>
      </w:r>
    </w:p>
    <w:p w:rsidR="00115C3D" w:rsidRPr="008D31B5" w:rsidRDefault="00115C3D" w:rsidP="00115C3D">
      <w:pPr>
        <w:spacing w:line="240" w:lineRule="atLeast"/>
        <w:jc w:val="both"/>
        <w:rPr>
          <w:i/>
          <w:iCs/>
          <w:color w:val="000000"/>
        </w:rPr>
      </w:pPr>
      <w:r w:rsidRPr="008D31B5">
        <w:rPr>
          <w:i/>
          <w:iCs/>
          <w:color w:val="000000"/>
        </w:rPr>
        <w:t xml:space="preserve">Практическая работа № 20 «Исполнитель </w:t>
      </w:r>
      <w:r w:rsidRPr="008D31B5">
        <w:rPr>
          <w:i/>
          <w:iCs/>
          <w:color w:val="000000"/>
          <w:lang w:val="en-US"/>
        </w:rPr>
        <w:t>LINE</w:t>
      </w:r>
      <w:r w:rsidRPr="008D31B5">
        <w:rPr>
          <w:i/>
          <w:iCs/>
          <w:color w:val="000000"/>
        </w:rPr>
        <w:t xml:space="preserve">». </w:t>
      </w:r>
    </w:p>
    <w:p w:rsidR="00115C3D" w:rsidRPr="008D31B5" w:rsidRDefault="00115C3D" w:rsidP="00115C3D">
      <w:pPr>
        <w:spacing w:line="240" w:lineRule="atLeast"/>
        <w:jc w:val="both"/>
        <w:rPr>
          <w:i/>
          <w:iCs/>
          <w:color w:val="000000"/>
        </w:rPr>
      </w:pPr>
      <w:r w:rsidRPr="008D31B5">
        <w:rPr>
          <w:i/>
          <w:iCs/>
          <w:color w:val="000000"/>
        </w:rPr>
        <w:t xml:space="preserve">Практическая работа № 21 «Исполнитель </w:t>
      </w:r>
      <w:r w:rsidRPr="008D31B5">
        <w:rPr>
          <w:i/>
          <w:iCs/>
          <w:color w:val="000000"/>
          <w:lang w:val="en-US"/>
        </w:rPr>
        <w:t>CIRCLE</w:t>
      </w:r>
      <w:r w:rsidRPr="008D31B5">
        <w:rPr>
          <w:i/>
          <w:iCs/>
          <w:color w:val="000000"/>
        </w:rPr>
        <w:t>».</w:t>
      </w:r>
    </w:p>
    <w:p w:rsidR="00115C3D" w:rsidRPr="008D31B5" w:rsidRDefault="00115C3D" w:rsidP="00115C3D">
      <w:pPr>
        <w:spacing w:line="240" w:lineRule="atLeast"/>
        <w:jc w:val="both"/>
        <w:rPr>
          <w:color w:val="000000"/>
        </w:rPr>
      </w:pPr>
      <w:r w:rsidRPr="008D31B5">
        <w:rPr>
          <w:color w:val="000000"/>
        </w:rPr>
        <w:t>(Курсивом отмечен дополнительный материал.)</w:t>
      </w:r>
    </w:p>
    <w:p w:rsidR="00115C3D" w:rsidRPr="008D31B5" w:rsidRDefault="00115C3D" w:rsidP="00115C3D">
      <w:pPr>
        <w:spacing w:line="240" w:lineRule="atLeast"/>
        <w:jc w:val="both"/>
        <w:rPr>
          <w:color w:val="000000"/>
        </w:rPr>
      </w:pPr>
    </w:p>
    <w:p w:rsidR="00115C3D" w:rsidRPr="008D31B5" w:rsidRDefault="00115C3D" w:rsidP="00115C3D">
      <w:pPr>
        <w:spacing w:line="240" w:lineRule="atLeast"/>
        <w:jc w:val="both"/>
        <w:rPr>
          <w:b/>
        </w:rPr>
      </w:pPr>
      <w:r w:rsidRPr="008D31B5">
        <w:rPr>
          <w:b/>
        </w:rPr>
        <w:t>Требования к подготовке учащихся в области информатики и ИКТ</w:t>
      </w:r>
    </w:p>
    <w:p w:rsidR="00115C3D" w:rsidRPr="008D31B5" w:rsidRDefault="00115C3D" w:rsidP="00115C3D">
      <w:pPr>
        <w:spacing w:line="240" w:lineRule="atLeast"/>
        <w:rPr>
          <w:b/>
          <w:u w:val="single"/>
        </w:rPr>
      </w:pPr>
      <w:r w:rsidRPr="008D31B5">
        <w:rPr>
          <w:b/>
          <w:u w:val="single"/>
        </w:rPr>
        <w:t>Учащиеся должны: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определять, информативно или нет некоторое сообщение, если известны способности конкретного субъекта к его восприятию;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понимать смысл терминов «понятие», «суждение», «умо</w:t>
      </w:r>
      <w:r w:rsidRPr="008D31B5">
        <w:softHyphen/>
        <w:t>заключение»;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приводить примеры единичных и общих понятий, отноше</w:t>
      </w:r>
      <w:r w:rsidRPr="008D31B5">
        <w:softHyphen/>
        <w:t>ний между понятиями;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различать необходимые и достаточные условия;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иметь представление о позиционных и непозиционных системах счисления;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уметь переводить целые десятичные числа в двоичную систему счисления и обратно;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иметь представление об алгоритмах, приводить их при</w:t>
      </w:r>
      <w:r w:rsidRPr="008D31B5">
        <w:softHyphen/>
        <w:t>меры;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иметь представления об исполнителях и системах команд исполнителей;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уметь пользоваться стандартным графическим интерфей</w:t>
      </w:r>
      <w:r w:rsidRPr="008D31B5">
        <w:softHyphen/>
        <w:t>сом компьютера;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определять назначение файла по его расширению;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выполнять основные операции с файлами;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уметь применять текстовый процессор для набора, редак</w:t>
      </w:r>
      <w:r w:rsidRPr="008D31B5">
        <w:softHyphen/>
        <w:t>тирования и форматирования текстов, создания списков и таблиц;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уметь применять инструменты простейших графических редакторов для создания и редактирования рисунков;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 xml:space="preserve">•   создавать простейшие </w:t>
      </w:r>
      <w:proofErr w:type="spellStart"/>
      <w:r w:rsidRPr="008D31B5">
        <w:t>мультимедийные</w:t>
      </w:r>
      <w:proofErr w:type="spellEnd"/>
      <w:r w:rsidRPr="008D31B5">
        <w:t xml:space="preserve"> презентации для поддержки своих выступлений;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>•   иметь представление об этических нормах работы с инфор</w:t>
      </w:r>
      <w:r w:rsidRPr="008D31B5">
        <w:softHyphen/>
        <w:t>мационными объектами.</w:t>
      </w:r>
    </w:p>
    <w:p w:rsidR="00115C3D" w:rsidRPr="008D31B5" w:rsidRDefault="00115C3D" w:rsidP="00115C3D">
      <w:pPr>
        <w:spacing w:line="240" w:lineRule="atLeast"/>
      </w:pPr>
    </w:p>
    <w:p w:rsidR="00115C3D" w:rsidRPr="008D31B5" w:rsidRDefault="00115C3D" w:rsidP="00115C3D">
      <w:pPr>
        <w:spacing w:line="240" w:lineRule="atLeast"/>
      </w:pPr>
    </w:p>
    <w:p w:rsidR="00115C3D" w:rsidRPr="008D31B5" w:rsidRDefault="00115C3D" w:rsidP="00115C3D">
      <w:pPr>
        <w:spacing w:line="240" w:lineRule="atLeast"/>
        <w:jc w:val="center"/>
      </w:pPr>
      <w:r w:rsidRPr="008D31B5">
        <w:rPr>
          <w:b/>
        </w:rPr>
        <w:t>7 класс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С целью реализации непрерывного изучения курса «Информатика и ИКТ» в образовательном учреждении за счет часов школьного компонента вводится изучение в 7 классе предмета «Информатика и ИКТ».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8D31B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proofErr w:type="spellStart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Босовой</w:t>
      </w:r>
      <w:proofErr w:type="spellEnd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Л.Л. «Программа курса информатики и ИКТ для 5-7 классов средней общеобразовательной школы»  изданной в сборнике «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>Программы для общеобразовательных учреждений: Информатика. 2-11 классы / Составитель М.Н. Бородин. – 6-е изд. – М.: БИНОМ. Лаборатория знаний, 2009».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t>Цели программы: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формирование </w:t>
      </w:r>
      <w:proofErr w:type="spellStart"/>
      <w:r w:rsidRPr="008D31B5">
        <w:t>общеучебных</w:t>
      </w:r>
      <w:proofErr w:type="spellEnd"/>
      <w:r w:rsidRPr="008D31B5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8D31B5">
        <w:t>общеучебных</w:t>
      </w:r>
      <w:proofErr w:type="spellEnd"/>
      <w:r w:rsidRPr="008D31B5">
        <w:t xml:space="preserve"> понятий, таких как «объект», «система», «модель», «алгоритм» и др.;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  <w:lang w:val="en-US"/>
        </w:rPr>
      </w:pPr>
      <w:r w:rsidRPr="008D31B5">
        <w:rPr>
          <w:b/>
        </w:rPr>
        <w:t>Задачи программы: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 xml:space="preserve">создать условия для осознанного использования учащимися при изучении школьных дисциплин таких </w:t>
      </w:r>
      <w:proofErr w:type="spellStart"/>
      <w:r w:rsidRPr="008D31B5">
        <w:t>общепред</w:t>
      </w:r>
      <w:r w:rsidRPr="008D31B5">
        <w:softHyphen/>
        <w:t>метных</w:t>
      </w:r>
      <w:proofErr w:type="spellEnd"/>
      <w:r w:rsidRPr="008D31B5">
        <w:t xml:space="preserve"> понятий, как «объект», «система», «модель», «ал</w:t>
      </w:r>
      <w:r w:rsidRPr="008D31B5">
        <w:softHyphen/>
        <w:t>горитм», «исполнитель» и др.;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proofErr w:type="gramStart"/>
      <w:r w:rsidRPr="008D31B5">
        <w:lastRenderedPageBreak/>
        <w:t>сформировать у учащихся умения организации собствен</w:t>
      </w:r>
      <w:r w:rsidRPr="008D31B5">
        <w:softHyphen/>
        <w:t xml:space="preserve">ной учебной деятельности, включающие: </w:t>
      </w:r>
      <w:proofErr w:type="spellStart"/>
      <w:r w:rsidRPr="008D31B5">
        <w:t>целеполагание</w:t>
      </w:r>
      <w:proofErr w:type="spellEnd"/>
      <w:r w:rsidRPr="008D31B5">
        <w:t xml:space="preserve"> как постановку учебной задачи на основе соотнесения того, что уже известно, и того, что требуется установить; планирование как определение последовательности проме</w:t>
      </w:r>
      <w:r w:rsidRPr="008D31B5">
        <w:softHyphen/>
        <w:t>жуточных целей с учетом конечного результата, разбие</w:t>
      </w:r>
      <w:r w:rsidRPr="008D31B5">
        <w:softHyphen/>
        <w:t>ние задачи на подзадачи, разработку последовательности и структуры действий, необходимых для достижения цели при помощи фиксированного набора средств;</w:t>
      </w:r>
      <w:proofErr w:type="gramEnd"/>
      <w:r w:rsidRPr="008D31B5">
        <w:t xml:space="preserve"> прогнозиро</w:t>
      </w:r>
      <w:r w:rsidRPr="008D31B5">
        <w:softHyphen/>
        <w:t>вание как предвосхищение результата; контроль как ин</w:t>
      </w:r>
      <w:r w:rsidRPr="008D31B5">
        <w:softHyphen/>
        <w:t>терпретацию полученного результата, его соотнесение с имеющимися данными с целью установления соответст</w:t>
      </w:r>
      <w:r w:rsidRPr="008D31B5">
        <w:softHyphen/>
        <w:t>вия или несоответствия (обнаружения ошибки); коррек</w:t>
      </w:r>
      <w:r w:rsidRPr="008D31B5">
        <w:softHyphen/>
        <w:t>цию как внесение необходимых дополнений и изменений в план действий в случае обнаружения ошибки; оценку — осознание учащимся того, насколько качественно им ре</w:t>
      </w:r>
      <w:r w:rsidRPr="008D31B5">
        <w:softHyphen/>
        <w:t>шена учебно-познавательная задача;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>сформировать у учащихся умения и навыки информацион</w:t>
      </w:r>
      <w:r w:rsidRPr="008D31B5">
        <w:softHyphen/>
        <w:t xml:space="preserve">ного моделирования как основного метода приобретения знаний: умение преобразовывать объект из чувственной формы в пространственно-графическую или </w:t>
      </w:r>
      <w:proofErr w:type="spellStart"/>
      <w:r w:rsidRPr="008D31B5">
        <w:t>знаково-симво-лическую</w:t>
      </w:r>
      <w:proofErr w:type="spellEnd"/>
      <w:r w:rsidRPr="008D31B5">
        <w:t xml:space="preserve"> модель; умение строить разнообразные информа</w:t>
      </w:r>
      <w:r w:rsidRPr="008D31B5">
        <w:softHyphen/>
        <w:t>ционные структуры для описания объектов; умение «читать» таблицы, графики, диаграммы, схемы и т. д., самостоя</w:t>
      </w:r>
      <w:r w:rsidRPr="008D31B5">
        <w:softHyphen/>
        <w:t>тельно перекодировать информацию из одной знаковой си</w:t>
      </w:r>
      <w:r w:rsidRPr="008D31B5">
        <w:softHyphen/>
        <w:t xml:space="preserve">стемы в другую; </w:t>
      </w:r>
      <w:proofErr w:type="gramStart"/>
      <w:r w:rsidRPr="008D31B5">
        <w:t>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proofErr w:type="gramEnd"/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>сформировать у учащихся основные универсальные уме</w:t>
      </w:r>
      <w:r w:rsidRPr="008D31B5">
        <w:softHyphen/>
        <w:t>ния информационного характера, такие как постановка и формулирование проблемы; поиск и выделение необходи</w:t>
      </w:r>
      <w:r w:rsidRPr="008D31B5">
        <w:softHyphen/>
        <w:t>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</w:t>
      </w:r>
      <w:r w:rsidRPr="008D31B5">
        <w:softHyphen/>
        <w:t>здание алгоритмов деятельности при решении проблем творческого и поискового характера;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>сформировать у учащихся широкий спектр умений и на</w:t>
      </w:r>
      <w:r w:rsidRPr="008D31B5">
        <w:softHyphen/>
        <w:t>выков использования средств информационных и ком</w:t>
      </w:r>
      <w:r w:rsidRPr="008D31B5">
        <w:softHyphen/>
        <w:t>муникационных технологий для сбора, хранения, преоб</w:t>
      </w:r>
      <w:r w:rsidRPr="008D31B5">
        <w:softHyphen/>
        <w:t>разования и передачи различных видов информации; овладения способами и методами освоения новых инстру</w:t>
      </w:r>
      <w:r w:rsidRPr="008D31B5">
        <w:softHyphen/>
        <w:t>ментальных средств;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>сформировать у учащихся основные умения и навыки само</w:t>
      </w:r>
      <w:r w:rsidRPr="008D31B5">
        <w:softHyphen/>
        <w:t>стоятельной работы, первичные умения и навыки исследо</w:t>
      </w:r>
      <w:r w:rsidRPr="008D31B5">
        <w:softHyphen/>
        <w:t>вательской деятельности, принятия решений и управления объектами с помощью составленных для них алгоритмов;</w:t>
      </w:r>
    </w:p>
    <w:p w:rsidR="00115C3D" w:rsidRPr="008D31B5" w:rsidRDefault="00115C3D" w:rsidP="00115C3D">
      <w:pPr>
        <w:numPr>
          <w:ilvl w:val="0"/>
          <w:numId w:val="7"/>
        </w:numPr>
        <w:tabs>
          <w:tab w:val="clear" w:pos="1440"/>
          <w:tab w:val="num" w:pos="-2040"/>
        </w:tabs>
        <w:spacing w:line="240" w:lineRule="atLeast"/>
        <w:ind w:left="0" w:firstLine="720"/>
        <w:jc w:val="both"/>
      </w:pPr>
      <w:r w:rsidRPr="008D31B5">
        <w:t>сформировать у учащихся умения и навыки продуктивного взаимодействия и сотрудничества со сверстниками и взрос</w:t>
      </w:r>
      <w:r w:rsidRPr="008D31B5">
        <w:softHyphen/>
        <w:t>лыми: умение правильно, четко и однозначно формулиро</w:t>
      </w:r>
      <w:r w:rsidRPr="008D31B5">
        <w:softHyphen/>
        <w:t>вать мысль в понятной собеседнику форме; умение работы в группе; умение выступать перед аудиторией, представляя ей результаты своей работы с помощью средств ИКТ.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08"/>
        <w:jc w:val="both"/>
      </w:pPr>
      <w:r w:rsidRPr="008D31B5">
        <w:rPr>
          <w:b/>
        </w:rPr>
        <w:t>Содержание авторской</w:t>
      </w:r>
      <w:r w:rsidRPr="008D31B5">
        <w:t xml:space="preserve"> программы </w:t>
      </w:r>
      <w:proofErr w:type="spellStart"/>
      <w:r w:rsidRPr="008D31B5">
        <w:t>Босовой</w:t>
      </w:r>
      <w:proofErr w:type="spellEnd"/>
      <w:r w:rsidRPr="008D31B5">
        <w:t xml:space="preserve"> Л.Л. в рабочей программе адаптировано к условиям используемого программного обеспечения </w:t>
      </w:r>
      <w:r w:rsidRPr="008D31B5">
        <w:rPr>
          <w:lang w:val="en-US"/>
        </w:rPr>
        <w:t>Linux</w:t>
      </w:r>
      <w:r w:rsidRPr="008D31B5">
        <w:t xml:space="preserve"> в образовательном процессе.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8D3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учебник и рабочая тетрадь для учащихся; 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комплект цифровых образовательных ресурсов;</w:t>
      </w:r>
    </w:p>
    <w:p w:rsidR="00115C3D" w:rsidRPr="008D31B5" w:rsidRDefault="00115C3D" w:rsidP="00115C3D">
      <w:pPr>
        <w:numPr>
          <w:ilvl w:val="0"/>
          <w:numId w:val="2"/>
        </w:numPr>
        <w:spacing w:line="240" w:lineRule="atLeast"/>
        <w:ind w:left="0" w:firstLine="1068"/>
        <w:jc w:val="both"/>
      </w:pPr>
      <w:r w:rsidRPr="008D31B5">
        <w:t>сборник занимательных задач, в котором</w:t>
      </w:r>
      <w:r w:rsidRPr="008D31B5">
        <w:rPr>
          <w:rFonts w:ascii="Tahoma" w:hAnsi="Tahoma" w:cs="Tahoma"/>
          <w:color w:val="333333"/>
        </w:rPr>
        <w:t xml:space="preserve"> </w:t>
      </w:r>
      <w:r w:rsidRPr="008D31B5">
        <w:t xml:space="preserve"> собраны, систематизированы по типам и ранжированы по уровню сложности задачи по информатике, а также из смежных с информатикой теоретических областей, которые могут быть предложены для решения учащимся в 6 классе, даны ответы, указания и решения.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1 час в год (35 часов в неделю). Программой предусмотрено проведение: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практических работ – 12;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проверочные работы – 2; </w:t>
      </w:r>
    </w:p>
    <w:p w:rsidR="00115C3D" w:rsidRPr="008D31B5" w:rsidRDefault="00115C3D" w:rsidP="00115C3D">
      <w:pPr>
        <w:numPr>
          <w:ilvl w:val="0"/>
          <w:numId w:val="3"/>
        </w:numPr>
        <w:spacing w:line="240" w:lineRule="atLeast"/>
      </w:pPr>
      <w:r w:rsidRPr="008D31B5">
        <w:t>контрольная работа –  2;</w:t>
      </w:r>
    </w:p>
    <w:p w:rsidR="00115C3D" w:rsidRPr="008D31B5" w:rsidRDefault="00115C3D" w:rsidP="00115C3D">
      <w:pPr>
        <w:pStyle w:val="1"/>
        <w:keepNext w:val="0"/>
        <w:widowControl w:val="0"/>
        <w:numPr>
          <w:ilvl w:val="0"/>
          <w:numId w:val="3"/>
        </w:numPr>
        <w:spacing w:before="0" w:after="0" w:line="240" w:lineRule="atLeast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творческая работа – 1 .</w:t>
      </w:r>
    </w:p>
    <w:p w:rsidR="00115C3D" w:rsidRPr="008D31B5" w:rsidRDefault="00115C3D" w:rsidP="00115C3D">
      <w:pPr>
        <w:spacing w:line="240" w:lineRule="atLeast"/>
        <w:rPr>
          <w:lang w:val="en-US"/>
        </w:rPr>
      </w:pP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>Формы организации учебного процесса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6 классах 10-20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>Формирование навыков самостоятельной работы, начатое в 5 классе, должно быть продолжено в 6-7 классе. Направленность на формирование навыков самостоятельной работы особенно от</w:t>
      </w:r>
      <w:r w:rsidRPr="008D31B5">
        <w:softHyphen/>
        <w:t>четливо проявляется при организации компьютерного практи</w:t>
      </w:r>
      <w:r w:rsidRPr="008D31B5">
        <w:softHyphen/>
        <w:t>кума, который в 6-7 классе все более характеризуется как индивидуально Направленный. Большинство работ компьютерного практикума состоит из заданий нескольких уровней сложности: школьник, в зависимости от предшествующего уровня подго</w:t>
      </w:r>
      <w:r w:rsidRPr="008D31B5">
        <w:softHyphen/>
        <w:t>товки и способностей, выполняет задания репродуктивного, продуктивного или творческого уровня. Первый уровень слож</w:t>
      </w:r>
      <w:r w:rsidRPr="008D31B5">
        <w:softHyphen/>
        <w:t>ности, обеспечивающий репродуктивный уровень подготовки, содержит Небольшие подготовительные задания, знакомящие учащихся с минимальным набором необходимых технологиче</w:t>
      </w:r>
      <w:r w:rsidRPr="008D31B5">
        <w:softHyphen/>
        <w:t>ских приемов по созданию информационного объекта. Для каж</w:t>
      </w:r>
      <w:r w:rsidRPr="008D31B5">
        <w:softHyphen/>
        <w:t>дого такого задания предлагается подробная технология его вы</w:t>
      </w:r>
      <w:r w:rsidRPr="008D31B5">
        <w:softHyphen/>
        <w:t>полнения, во многих случаях приводится образец того, что дол</w:t>
      </w:r>
      <w:r w:rsidRPr="008D31B5">
        <w:softHyphen/>
        <w:t>жно получиться в итоге. Учитывая, что многие школьники успели познакомиться с информационными технологиями уже в начальной школе, учитель может не предлагать эти задания наиболее подготовленным в области ИКТ ученикам и, наоборот, порекомендовать их дополнительную проработку во внеурочное время менее подготовленным ребятам. В заданиях второго уров</w:t>
      </w:r>
      <w:r w:rsidRPr="008D31B5">
        <w:softHyphen/>
        <w:t>ня сложности, обеспечивающего продуктивный уровень подго</w:t>
      </w:r>
      <w:r w:rsidRPr="008D31B5">
        <w:softHyphen/>
        <w:t>товки, учащиеся решают задачи, аналогичные тем, что рассмат</w:t>
      </w:r>
      <w:r w:rsidRPr="008D31B5">
        <w:softHyphen/>
        <w:t>ривались на предыдущем уровне, но для получения требуемого результата они самостоятельно выстраивают полную технологи</w:t>
      </w:r>
      <w:r w:rsidRPr="008D31B5">
        <w:softHyphen/>
        <w:t>ческую цепочку. Заданий продуктивного уровня, как правило, несколько. Предполагается, что на данном этапе учащиеся бу</w:t>
      </w:r>
      <w:r w:rsidRPr="008D31B5">
        <w:softHyphen/>
        <w:t>дут самостоятельно искать необходимую для работы информа</w:t>
      </w:r>
      <w:r w:rsidRPr="008D31B5">
        <w:softHyphen/>
        <w:t>цию, как в предыдущих заданиях, так и в справочниках, имею</w:t>
      </w:r>
      <w:r w:rsidRPr="008D31B5">
        <w:softHyphen/>
        <w:t xml:space="preserve">щихся в конце учебников. </w:t>
      </w:r>
      <w:proofErr w:type="gramStart"/>
      <w:r w:rsidRPr="008D31B5">
        <w:t>По возможности, цепочки этих зада</w:t>
      </w:r>
      <w:r w:rsidRPr="008D31B5">
        <w:softHyphen/>
        <w:t>ний строятся так, чтобы каждый следующий шаг работы опирался на результаты предыдущего шага, приучал ученика к постоянным «челночным» движениям от промежуточного результата к условиям и к вопросу, определяющему цель дей</w:t>
      </w:r>
      <w:r w:rsidRPr="008D31B5">
        <w:softHyphen/>
        <w:t>ствия, формируя, тем самым, привычку извлекать уроки из собственного опыта, что и составляет основу актуального во все времена умения учиться.</w:t>
      </w:r>
      <w:proofErr w:type="gramEnd"/>
      <w:r w:rsidRPr="008D31B5">
        <w:t xml:space="preserve"> Задания третьего уровня сложно</w:t>
      </w:r>
      <w:r w:rsidRPr="008D31B5">
        <w:softHyphen/>
        <w:t>сти носят творческий характер и ориентированы на наиболее подготовленных учащихся. Такие задания всегда формулиру</w:t>
      </w:r>
      <w:r w:rsidRPr="008D31B5">
        <w:softHyphen/>
        <w:t>ются в более обобщенном виде, многие из них представляют со</w:t>
      </w:r>
      <w:r w:rsidRPr="008D31B5">
        <w:softHyphen/>
        <w:t>бой информационные мини-задачи. Выполнение творческого задания требует от ученика значительной самостоятельности при уточнении его условий, поиске необходимой информации, выборе технологических средств и приемов выполнения зада</w:t>
      </w:r>
      <w:r w:rsidRPr="008D31B5">
        <w:softHyphen/>
        <w:t>ния. Такие задания целесообразно предлагать школьникам для самостоятельного выполнения дома, поощряя их выполнение дополнительной оценкой.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>Формы текущего контроля знаний, умений, навыков; промежуточной и итоговой аттестации учащихся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t>В 7 классе используется несколько различных форм кон</w:t>
      </w:r>
      <w:r w:rsidRPr="008D31B5">
        <w:softHyphen/>
        <w:t xml:space="preserve">троля: тестирование; контрольная работа на опросном листе; </w:t>
      </w:r>
      <w:proofErr w:type="spellStart"/>
      <w:r w:rsidRPr="008D31B5">
        <w:t>разноуровневая</w:t>
      </w:r>
      <w:proofErr w:type="spellEnd"/>
      <w:r w:rsidRPr="008D31B5">
        <w:t xml:space="preserve"> контрольная работа.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lastRenderedPageBreak/>
        <w:t>Контрольная работа на опросном листе содержит условия за</w:t>
      </w:r>
      <w:r w:rsidRPr="008D31B5">
        <w:softHyphen/>
        <w:t>даний и предусматривает места для их выполнения. В зависи</w:t>
      </w:r>
      <w:r w:rsidRPr="008D31B5">
        <w:softHyphen/>
        <w:t>мости от временных ресурсов и подготовленности учеников учи</w:t>
      </w:r>
      <w:r w:rsidRPr="008D31B5">
        <w:softHyphen/>
        <w:t>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115C3D" w:rsidRPr="008D31B5" w:rsidRDefault="00115C3D" w:rsidP="00115C3D">
      <w:pPr>
        <w:spacing w:line="240" w:lineRule="atLeast"/>
        <w:ind w:firstLine="840"/>
        <w:jc w:val="both"/>
      </w:pPr>
      <w:r w:rsidRPr="008D31B5">
        <w:t>Практические контрольные работы для учащихся 7 клас</w:t>
      </w:r>
      <w:r w:rsidRPr="008D31B5">
        <w:softHyphen/>
        <w:t>са распределены по трем уровням сложности. Важно правиль</w:t>
      </w:r>
      <w:r w:rsidRPr="008D31B5">
        <w:softHyphen/>
        <w:t>но сориентировать учеников, чтобы они выбирали вариант, адекватный их возможностям.</w:t>
      </w:r>
    </w:p>
    <w:p w:rsidR="00115C3D" w:rsidRPr="008D31B5" w:rsidRDefault="00115C3D" w:rsidP="00115C3D">
      <w:pPr>
        <w:spacing w:line="240" w:lineRule="atLeast"/>
        <w:ind w:firstLine="840"/>
        <w:jc w:val="both"/>
        <w:rPr>
          <w:b/>
        </w:rPr>
      </w:pPr>
      <w:r w:rsidRPr="008D31B5">
        <w:rPr>
          <w:b/>
        </w:rPr>
        <w:t>Содержание учебного курса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 xml:space="preserve">1. </w:t>
      </w:r>
      <w:r w:rsidRPr="008D31B5">
        <w:rPr>
          <w:b/>
          <w:color w:val="000000"/>
        </w:rPr>
        <w:t xml:space="preserve">Объекты </w:t>
      </w:r>
      <w:r w:rsidRPr="008D31B5">
        <w:rPr>
          <w:b/>
          <w:bCs/>
          <w:color w:val="000000"/>
        </w:rPr>
        <w:t xml:space="preserve">и </w:t>
      </w:r>
      <w:r w:rsidRPr="008D31B5">
        <w:rPr>
          <w:b/>
          <w:color w:val="000000"/>
        </w:rPr>
        <w:t xml:space="preserve">их </w:t>
      </w:r>
      <w:r w:rsidRPr="008D31B5">
        <w:rPr>
          <w:b/>
          <w:bCs/>
          <w:color w:val="000000"/>
        </w:rPr>
        <w:t>имена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Объекты и их имена. Признаки объектов. Отношения объектов. Разновидности объектов и их классификация. Состав объек</w:t>
      </w:r>
      <w:r w:rsidRPr="008D31B5">
        <w:rPr>
          <w:color w:val="000000"/>
        </w:rPr>
        <w:softHyphen/>
        <w:t>тов.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Системы объектов. Система и окружающая среда. Персональ</w:t>
      </w:r>
      <w:r w:rsidRPr="008D31B5">
        <w:rPr>
          <w:color w:val="000000"/>
        </w:rPr>
        <w:softHyphen/>
        <w:t>ный компьютер как система.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i/>
          <w:iCs/>
          <w:color w:val="000000"/>
        </w:rPr>
        <w:t>Компьютерный практикум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1 «Работаем с основными объектами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операционной системы».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 xml:space="preserve">Практическая работа № 2 «Работаем с объектами </w:t>
      </w:r>
      <w:proofErr w:type="gramStart"/>
      <w:r w:rsidRPr="008D31B5">
        <w:rPr>
          <w:color w:val="000000"/>
        </w:rPr>
        <w:t>файловой</w:t>
      </w:r>
      <w:proofErr w:type="gramEnd"/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системы».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3 «Создаем текстовые объекты».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b/>
          <w:bCs/>
          <w:color w:val="000000"/>
        </w:rPr>
        <w:t>2. Информационное моделирование</w:t>
      </w:r>
    </w:p>
    <w:p w:rsidR="00115C3D" w:rsidRPr="008D31B5" w:rsidRDefault="00115C3D" w:rsidP="00115C3D">
      <w:pPr>
        <w:spacing w:line="240" w:lineRule="atLeast"/>
        <w:rPr>
          <w:color w:val="000000"/>
        </w:rPr>
      </w:pPr>
      <w:r w:rsidRPr="008D31B5">
        <w:rPr>
          <w:color w:val="000000"/>
        </w:rPr>
        <w:t>Модели объектов и их назначение. Информационные модели. Словесные информационные модели. Многоуровневые списки. Математические модели.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Табличные информационные модели. Структура и правила оформления таблицы. Простые таблицы. Сложные таблицы. Табличное решение логических задач. Вычислительные таб</w:t>
      </w:r>
      <w:r w:rsidRPr="008D31B5">
        <w:rPr>
          <w:color w:val="000000"/>
        </w:rPr>
        <w:softHyphen/>
        <w:t>лицы. Электронные таблицы.</w:t>
      </w:r>
    </w:p>
    <w:p w:rsidR="00115C3D" w:rsidRPr="008D31B5" w:rsidRDefault="00115C3D" w:rsidP="00115C3D">
      <w:pPr>
        <w:spacing w:line="240" w:lineRule="atLeast"/>
        <w:rPr>
          <w:color w:val="000000"/>
        </w:rPr>
      </w:pPr>
      <w:r w:rsidRPr="008D31B5">
        <w:rPr>
          <w:color w:val="000000"/>
        </w:rPr>
        <w:t>Графики и диаграммы. Наглядное представление о соотно</w:t>
      </w:r>
      <w:r w:rsidRPr="008D31B5">
        <w:rPr>
          <w:color w:val="000000"/>
        </w:rPr>
        <w:softHyphen/>
        <w:t>шении величин. Визуализация многорядных данных. Многообразие схем. Информационные модели на графах. Де</w:t>
      </w:r>
      <w:r w:rsidRPr="008D31B5">
        <w:rPr>
          <w:color w:val="000000"/>
        </w:rPr>
        <w:softHyphen/>
        <w:t>ревья.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b/>
        </w:rPr>
      </w:pPr>
      <w:r w:rsidRPr="008D31B5">
        <w:rPr>
          <w:b/>
          <w:i/>
          <w:iCs/>
          <w:color w:val="000000"/>
        </w:rPr>
        <w:t>Компьютерный практикум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4 «Создаем словесные модели»,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5 «Многоуровневые списки»,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6 «Создаем табличные модели», 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7 «Создаем вычислительные таблицы»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8D31B5">
        <w:rPr>
          <w:color w:val="000000"/>
        </w:rPr>
        <w:t>Практическая работа № 8 «Знакомимся с электронными таблицами»</w:t>
      </w:r>
    </w:p>
    <w:p w:rsidR="00115C3D" w:rsidRPr="008D31B5" w:rsidRDefault="00115C3D" w:rsidP="00115C3D">
      <w:pPr>
        <w:spacing w:line="240" w:lineRule="atLeast"/>
        <w:rPr>
          <w:color w:val="000000"/>
        </w:rPr>
      </w:pPr>
      <w:r w:rsidRPr="008D31B5">
        <w:rPr>
          <w:color w:val="000000"/>
        </w:rPr>
        <w:t>Практическая работа № 9 «Создаем диаграммы и графики»,</w:t>
      </w:r>
    </w:p>
    <w:p w:rsidR="00115C3D" w:rsidRPr="008D31B5" w:rsidRDefault="00115C3D" w:rsidP="00115C3D">
      <w:pPr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10 «Схемы, графы и деревья», </w:t>
      </w:r>
    </w:p>
    <w:p w:rsidR="00115C3D" w:rsidRPr="008D31B5" w:rsidRDefault="00115C3D" w:rsidP="00115C3D">
      <w:pPr>
        <w:spacing w:line="240" w:lineRule="atLeast"/>
        <w:rPr>
          <w:color w:val="000000"/>
        </w:rPr>
      </w:pPr>
      <w:r w:rsidRPr="008D31B5">
        <w:rPr>
          <w:color w:val="000000"/>
        </w:rPr>
        <w:t xml:space="preserve">Практическая работа № 11 «Графические модели». </w:t>
      </w:r>
    </w:p>
    <w:p w:rsidR="00115C3D" w:rsidRPr="008D31B5" w:rsidRDefault="00115C3D" w:rsidP="00115C3D">
      <w:pPr>
        <w:spacing w:line="240" w:lineRule="atLeast"/>
        <w:rPr>
          <w:b/>
        </w:rPr>
      </w:pPr>
      <w:r w:rsidRPr="008D31B5">
        <w:rPr>
          <w:color w:val="000000"/>
        </w:rPr>
        <w:t>Практическая работа № 12 «Итоговая работа».</w:t>
      </w:r>
    </w:p>
    <w:p w:rsidR="00115C3D" w:rsidRPr="008D31B5" w:rsidRDefault="00115C3D" w:rsidP="00115C3D">
      <w:pPr>
        <w:spacing w:line="240" w:lineRule="atLeast"/>
        <w:rPr>
          <w:b/>
        </w:rPr>
      </w:pPr>
    </w:p>
    <w:p w:rsidR="00115C3D" w:rsidRPr="008D31B5" w:rsidRDefault="00115C3D" w:rsidP="00115C3D">
      <w:pPr>
        <w:spacing w:line="240" w:lineRule="atLeast"/>
        <w:rPr>
          <w:b/>
        </w:rPr>
      </w:pPr>
      <w:r w:rsidRPr="008D31B5">
        <w:rPr>
          <w:b/>
        </w:rPr>
        <w:t>Требования к подготовке учащихся в области информатики и ИКТ</w:t>
      </w:r>
    </w:p>
    <w:p w:rsidR="00115C3D" w:rsidRPr="008D31B5" w:rsidRDefault="00115C3D" w:rsidP="00115C3D">
      <w:pPr>
        <w:spacing w:line="240" w:lineRule="atLeast"/>
        <w:jc w:val="both"/>
        <w:rPr>
          <w:b/>
          <w:u w:val="single"/>
        </w:rPr>
      </w:pPr>
      <w:r w:rsidRPr="008D31B5">
        <w:rPr>
          <w:b/>
          <w:u w:val="single"/>
        </w:rPr>
        <w:t>Учащиеся должны: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для объектов окружающей действительности указывать их признаки — свойства, действия, поведение, состоя</w:t>
      </w:r>
      <w:r w:rsidRPr="008D31B5">
        <w:softHyphen/>
        <w:t>ния;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называть отношения, связывающие данный объе</w:t>
      </w:r>
      <w:proofErr w:type="gramStart"/>
      <w:r w:rsidRPr="008D31B5">
        <w:t>кт с др</w:t>
      </w:r>
      <w:proofErr w:type="gramEnd"/>
      <w:r w:rsidRPr="008D31B5">
        <w:t>у</w:t>
      </w:r>
      <w:r w:rsidRPr="008D31B5">
        <w:softHyphen/>
        <w:t>гими объектами;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осуществлять деление заданного множества объектов на классы  по  заданному  или  самостоятельно  выбранному признаку — основанию классификации;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понимать смысл терминов  «система»,  «системный под</w:t>
      </w:r>
      <w:r w:rsidRPr="008D31B5">
        <w:softHyphen/>
        <w:t>ход», «системный эффект»;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приводить  примеры  материальных,   нематериальных  и смешанных систем;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понимать смысл терминов «модель», «моделирование»;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иметь представление о назначении и области применения моделей;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различать натурные и информационные модели, приво</w:t>
      </w:r>
      <w:r w:rsidRPr="008D31B5">
        <w:softHyphen/>
        <w:t>дить их примеры;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приводить примеры образных, знаковых и смешанных ин</w:t>
      </w:r>
      <w:r w:rsidRPr="008D31B5">
        <w:softHyphen/>
        <w:t>формационных моделей;</w:t>
      </w:r>
    </w:p>
    <w:p w:rsidR="00115C3D" w:rsidRPr="008D31B5" w:rsidRDefault="00115C3D" w:rsidP="00115C3D">
      <w:pPr>
        <w:spacing w:line="240" w:lineRule="atLeast"/>
        <w:ind w:left="708"/>
        <w:jc w:val="both"/>
      </w:pPr>
      <w:proofErr w:type="gramStart"/>
      <w:r w:rsidRPr="008D31B5">
        <w:lastRenderedPageBreak/>
        <w:t>•   уметь «читать» (получать информацию) информационные модели разных видов: таблицы, схемы, графики, диаграм</w:t>
      </w:r>
      <w:r w:rsidRPr="008D31B5">
        <w:softHyphen/>
        <w:t>мы и т. д.;</w:t>
      </w:r>
      <w:proofErr w:type="gramEnd"/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знать правила построения табличных моделей, схем, гра</w:t>
      </w:r>
      <w:r w:rsidRPr="008D31B5">
        <w:softHyphen/>
        <w:t>фов, деревьев;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знать основные правила построения диаграмм и уметь выбирать тип диаграммы в зависимости от цели ее созда</w:t>
      </w:r>
      <w:r w:rsidRPr="008D31B5">
        <w:softHyphen/>
        <w:t>ния;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осуществлять выбор того или иного вида информационной модели в зависимости от заданной цели моделирования;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приводить примеры формальных и неформальных испол</w:t>
      </w:r>
      <w:r w:rsidRPr="008D31B5">
        <w:softHyphen/>
        <w:t>нителей;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давать характеристику формальному исполнителю, указывая: круг решаемых задач, среду, систему команд, сис</w:t>
      </w:r>
      <w:r w:rsidRPr="008D31B5">
        <w:softHyphen/>
        <w:t>тему отказов, режимы работы;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осуществлять управление  имеющимся формальным  ис</w:t>
      </w:r>
      <w:r w:rsidRPr="008D31B5">
        <w:softHyphen/>
        <w:t>полнителем;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выполнять операции с основными объектами операцион</w:t>
      </w:r>
      <w:r w:rsidRPr="008D31B5">
        <w:softHyphen/>
        <w:t>ной системы;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выполнять основные операции с объектами файловой сис</w:t>
      </w:r>
      <w:r w:rsidRPr="008D31B5">
        <w:softHyphen/>
        <w:t>темы;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уметь применять текстовый процессор для создания сло</w:t>
      </w:r>
      <w:r w:rsidRPr="008D31B5">
        <w:softHyphen/>
        <w:t>весных описаний, списков, табличных моделей, схем и графов;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уметь применять инструменты простейших графических редакторов для создания и редактирования образных ин</w:t>
      </w:r>
      <w:r w:rsidRPr="008D31B5">
        <w:softHyphen/>
        <w:t>формационных моделей;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выполнять вычисления по стандартным и собственным формулам в среде электронных таблиц;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>•   создавать с помощью Мастера диаграмм круговые, столб</w:t>
      </w:r>
      <w:r w:rsidRPr="008D31B5">
        <w:softHyphen/>
        <w:t>чатые, ярусные, областные и другие диаграммы, строить графики функций;</w:t>
      </w:r>
    </w:p>
    <w:p w:rsidR="00115C3D" w:rsidRPr="008D31B5" w:rsidRDefault="00115C3D" w:rsidP="00115C3D">
      <w:pPr>
        <w:spacing w:line="240" w:lineRule="atLeast"/>
        <w:ind w:left="708"/>
        <w:jc w:val="both"/>
      </w:pPr>
      <w:r w:rsidRPr="008D31B5">
        <w:t xml:space="preserve">•   для поддержки своих выступлений создавать </w:t>
      </w:r>
      <w:proofErr w:type="spellStart"/>
      <w:r w:rsidRPr="008D31B5">
        <w:t>мультиме</w:t>
      </w:r>
      <w:r w:rsidRPr="008D31B5">
        <w:softHyphen/>
        <w:t>дийные</w:t>
      </w:r>
      <w:proofErr w:type="spellEnd"/>
      <w:r w:rsidRPr="008D31B5">
        <w:t xml:space="preserve"> презентации,  содержащие образные,  знаковые и смешанные информационные модели рассматриваемого объекта.</w:t>
      </w:r>
    </w:p>
    <w:p w:rsidR="00115C3D" w:rsidRPr="008D31B5" w:rsidRDefault="00115C3D" w:rsidP="00115C3D">
      <w:pPr>
        <w:spacing w:line="240" w:lineRule="atLeast"/>
        <w:ind w:left="708"/>
        <w:jc w:val="both"/>
      </w:pPr>
    </w:p>
    <w:p w:rsidR="00115C3D" w:rsidRPr="008D31B5" w:rsidRDefault="00115C3D" w:rsidP="00115C3D">
      <w:pPr>
        <w:spacing w:line="240" w:lineRule="atLeast"/>
        <w:ind w:firstLine="720"/>
        <w:jc w:val="center"/>
        <w:rPr>
          <w:b/>
        </w:rPr>
      </w:pPr>
      <w:r w:rsidRPr="008D31B5">
        <w:rPr>
          <w:b/>
        </w:rPr>
        <w:t>8 класс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proofErr w:type="gramStart"/>
      <w:r w:rsidRPr="008D31B5">
        <w:t xml:space="preserve">Настоящая рабочая программа базового курса «Информатика и ИКТ» для 8 класса II ступени обучения средней общеобразовательной школы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года, примерной программы (основного) общего образования по информатике и информационным технологиям (письмо Департамента государственной политики в образовании </w:t>
      </w:r>
      <w:proofErr w:type="spellStart"/>
      <w:r w:rsidRPr="008D31B5">
        <w:t>МОиН</w:t>
      </w:r>
      <w:proofErr w:type="spellEnd"/>
      <w:r w:rsidRPr="008D31B5">
        <w:t xml:space="preserve"> РФ от 07.07.2005г. № 03-1263), «Временных</w:t>
      </w:r>
      <w:proofErr w:type="gramEnd"/>
      <w:r w:rsidRPr="008D31B5">
        <w:t xml:space="preserve"> требований к минимуму содержания основного общего образования» (приказ МО РФ от 19.05.98. № 1236) и авторской программы по информатике и ИКТ для 8–9 классов Л.Л. </w:t>
      </w:r>
      <w:proofErr w:type="spellStart"/>
      <w:r w:rsidRPr="008D31B5">
        <w:t>Босовой</w:t>
      </w:r>
      <w:proofErr w:type="spellEnd"/>
      <w:r w:rsidRPr="008D31B5">
        <w:t xml:space="preserve"> (http://metodist.lbz.ru). </w:t>
      </w:r>
    </w:p>
    <w:p w:rsidR="00115C3D" w:rsidRPr="008D31B5" w:rsidRDefault="00115C3D" w:rsidP="00115C3D">
      <w:pPr>
        <w:pStyle w:val="Default"/>
        <w:spacing w:line="240" w:lineRule="atLeast"/>
        <w:ind w:firstLine="708"/>
        <w:rPr>
          <w:b/>
        </w:rPr>
      </w:pPr>
      <w:r w:rsidRPr="008D31B5">
        <w:rPr>
          <w:b/>
        </w:rPr>
        <w:t xml:space="preserve">Общая характеристика учебного предмета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proofErr w:type="gramStart"/>
      <w:r w:rsidRPr="008D31B5"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8D31B5">
        <w:t>метапредметных</w:t>
      </w:r>
      <w:proofErr w:type="spellEnd"/>
      <w:r w:rsidRPr="008D31B5">
        <w:t xml:space="preserve"> и личностных результатов.</w:t>
      </w:r>
      <w:proofErr w:type="gramEnd"/>
      <w:r w:rsidRPr="008D31B5">
        <w:t xml:space="preserve"> На протяжении всего периода существования школьной информатики в ней накапливался опыт формирования образовательных результатов, </w:t>
      </w:r>
      <w:r w:rsidRPr="008D31B5">
        <w:lastRenderedPageBreak/>
        <w:t xml:space="preserve">которые в настоящее время принято называть современными образовательными результатами.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8D31B5">
        <w:t>деятельностную</w:t>
      </w:r>
      <w:proofErr w:type="spellEnd"/>
      <w:r w:rsidRPr="008D31B5">
        <w:t xml:space="preserve"> жизненную позицию.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В содержании курса информатики и ИКТ для 8–9 классов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115C3D" w:rsidRPr="008D31B5" w:rsidRDefault="00115C3D" w:rsidP="00115C3D">
      <w:pPr>
        <w:pStyle w:val="Default"/>
        <w:spacing w:line="240" w:lineRule="atLeast"/>
        <w:ind w:firstLine="708"/>
        <w:rPr>
          <w:b/>
        </w:rPr>
      </w:pPr>
      <w:r w:rsidRPr="008D31B5">
        <w:rPr>
          <w:b/>
        </w:rPr>
        <w:t xml:space="preserve">Цели и задачи курса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Изучение информатики и информационных технологий в основной школе направлено на достижение следующих целей: </w:t>
      </w:r>
    </w:p>
    <w:p w:rsidR="00115C3D" w:rsidRPr="008D31B5" w:rsidRDefault="00115C3D" w:rsidP="00115C3D">
      <w:pPr>
        <w:pStyle w:val="Default"/>
        <w:numPr>
          <w:ilvl w:val="0"/>
          <w:numId w:val="8"/>
        </w:numPr>
        <w:spacing w:line="240" w:lineRule="atLeast"/>
        <w:jc w:val="both"/>
        <w:rPr>
          <w:color w:val="auto"/>
        </w:rPr>
      </w:pPr>
      <w:r w:rsidRPr="008D31B5"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</w:p>
    <w:p w:rsidR="00115C3D" w:rsidRPr="008D31B5" w:rsidRDefault="00115C3D" w:rsidP="00115C3D">
      <w:pPr>
        <w:pStyle w:val="Default"/>
        <w:numPr>
          <w:ilvl w:val="0"/>
          <w:numId w:val="8"/>
        </w:numPr>
        <w:spacing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умений и способов деятельности в области информатики и информационных и коммуникационных технологий (ИКТ); </w:t>
      </w:r>
    </w:p>
    <w:p w:rsidR="00115C3D" w:rsidRPr="008D31B5" w:rsidRDefault="00115C3D" w:rsidP="00115C3D">
      <w:pPr>
        <w:pStyle w:val="Default"/>
        <w:numPr>
          <w:ilvl w:val="0"/>
          <w:numId w:val="8"/>
        </w:numPr>
        <w:spacing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совершенствование </w:t>
      </w:r>
      <w:proofErr w:type="spellStart"/>
      <w:r w:rsidRPr="008D31B5">
        <w:rPr>
          <w:color w:val="auto"/>
        </w:rPr>
        <w:t>общеучебных</w:t>
      </w:r>
      <w:proofErr w:type="spellEnd"/>
      <w:r w:rsidRPr="008D31B5">
        <w:rPr>
          <w:color w:val="auto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 </w:t>
      </w:r>
    </w:p>
    <w:p w:rsidR="00115C3D" w:rsidRPr="008D31B5" w:rsidRDefault="00115C3D" w:rsidP="00115C3D">
      <w:pPr>
        <w:pStyle w:val="Default"/>
        <w:numPr>
          <w:ilvl w:val="0"/>
          <w:numId w:val="8"/>
        </w:numPr>
        <w:spacing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115C3D" w:rsidRPr="008D31B5" w:rsidRDefault="00115C3D" w:rsidP="00115C3D">
      <w:pPr>
        <w:pStyle w:val="Default"/>
        <w:spacing w:line="240" w:lineRule="atLeast"/>
        <w:rPr>
          <w:color w:val="auto"/>
          <w:u w:val="single"/>
        </w:rPr>
      </w:pPr>
      <w:r w:rsidRPr="008D31B5">
        <w:rPr>
          <w:b/>
          <w:bCs/>
          <w:color w:val="auto"/>
          <w:u w:val="single"/>
        </w:rPr>
        <w:t xml:space="preserve">Задачи: </w:t>
      </w:r>
    </w:p>
    <w:p w:rsidR="00115C3D" w:rsidRPr="008D31B5" w:rsidRDefault="00115C3D" w:rsidP="00115C3D">
      <w:pPr>
        <w:pStyle w:val="Default"/>
        <w:numPr>
          <w:ilvl w:val="0"/>
          <w:numId w:val="9"/>
        </w:numPr>
        <w:spacing w:after="77"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115C3D" w:rsidRPr="008D31B5" w:rsidRDefault="00115C3D" w:rsidP="00115C3D">
      <w:pPr>
        <w:pStyle w:val="Default"/>
        <w:numPr>
          <w:ilvl w:val="0"/>
          <w:numId w:val="9"/>
        </w:numPr>
        <w:spacing w:after="77"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115C3D" w:rsidRPr="008D31B5" w:rsidRDefault="00115C3D" w:rsidP="00115C3D">
      <w:pPr>
        <w:pStyle w:val="Default"/>
        <w:numPr>
          <w:ilvl w:val="0"/>
          <w:numId w:val="9"/>
        </w:numPr>
        <w:spacing w:after="77"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115C3D" w:rsidRPr="008D31B5" w:rsidRDefault="00115C3D" w:rsidP="00115C3D">
      <w:pPr>
        <w:pStyle w:val="Default"/>
        <w:numPr>
          <w:ilvl w:val="0"/>
          <w:numId w:val="9"/>
        </w:numPr>
        <w:spacing w:line="240" w:lineRule="atLeast"/>
        <w:jc w:val="both"/>
        <w:rPr>
          <w:color w:val="auto"/>
        </w:rPr>
      </w:pPr>
      <w:r w:rsidRPr="008D31B5">
        <w:rPr>
          <w:color w:val="auto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115C3D" w:rsidRPr="008D31B5" w:rsidRDefault="00115C3D" w:rsidP="00115C3D">
      <w:pPr>
        <w:pStyle w:val="Default"/>
        <w:spacing w:line="240" w:lineRule="atLeast"/>
        <w:ind w:firstLine="720"/>
        <w:rPr>
          <w:i/>
          <w:color w:val="auto"/>
          <w:u w:val="single"/>
        </w:rPr>
      </w:pPr>
      <w:r w:rsidRPr="008D31B5">
        <w:rPr>
          <w:i/>
          <w:color w:val="auto"/>
          <w:u w:val="single"/>
        </w:rPr>
        <w:t xml:space="preserve">Формы организации учебного процесса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  <w:rPr>
          <w:color w:val="auto"/>
        </w:rPr>
      </w:pPr>
      <w:r w:rsidRPr="008D31B5">
        <w:rPr>
          <w:color w:val="auto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  <w:rPr>
          <w:color w:val="auto"/>
        </w:rPr>
      </w:pPr>
      <w:r w:rsidRPr="008D31B5">
        <w:rPr>
          <w:color w:val="auto"/>
        </w:rPr>
        <w:lastRenderedPageBreak/>
        <w:t xml:space="preserve">В 8 классе особое внимание следует уделить </w:t>
      </w:r>
      <w:r w:rsidRPr="008D31B5">
        <w:rPr>
          <w:i/>
          <w:iCs/>
          <w:color w:val="auto"/>
        </w:rPr>
        <w:t>организации самостоятельной работы учащихся на компьютере</w:t>
      </w:r>
      <w:r w:rsidRPr="008D31B5">
        <w:rPr>
          <w:color w:val="auto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Pr="008D31B5">
        <w:rPr>
          <w:i/>
          <w:iCs/>
          <w:color w:val="auto"/>
        </w:rPr>
        <w:t>самостоятельной творческой работой</w:t>
      </w:r>
      <w:r w:rsidRPr="008D31B5">
        <w:rPr>
          <w:color w:val="auto"/>
        </w:rPr>
        <w:t xml:space="preserve">, личностно-значимой </w:t>
      </w:r>
      <w:proofErr w:type="gramStart"/>
      <w:r w:rsidRPr="008D31B5">
        <w:rPr>
          <w:color w:val="auto"/>
        </w:rPr>
        <w:t>для</w:t>
      </w:r>
      <w:proofErr w:type="gramEnd"/>
      <w:r w:rsidRPr="008D31B5">
        <w:rPr>
          <w:color w:val="auto"/>
        </w:rPr>
        <w:t xml:space="preserve"> обучаемого. Это достигается за счет информационно-предметного </w:t>
      </w:r>
      <w:r w:rsidRPr="008D31B5">
        <w:rPr>
          <w:i/>
          <w:iCs/>
          <w:color w:val="auto"/>
        </w:rPr>
        <w:t>практикума</w:t>
      </w:r>
      <w:r w:rsidRPr="008D31B5">
        <w:rPr>
          <w:color w:val="auto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115C3D" w:rsidRPr="008D31B5" w:rsidRDefault="00115C3D" w:rsidP="00115C3D">
      <w:pPr>
        <w:pStyle w:val="Default"/>
        <w:spacing w:line="240" w:lineRule="atLeast"/>
        <w:ind w:firstLine="720"/>
        <w:rPr>
          <w:i/>
          <w:color w:val="auto"/>
          <w:u w:val="single"/>
        </w:rPr>
      </w:pPr>
      <w:r w:rsidRPr="008D31B5">
        <w:rPr>
          <w:i/>
          <w:color w:val="auto"/>
          <w:u w:val="single"/>
        </w:rPr>
        <w:t xml:space="preserve">Используемые технологии, методы и формы работы: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  <w:rPr>
          <w:color w:val="auto"/>
        </w:rPr>
      </w:pPr>
      <w:r w:rsidRPr="008D31B5">
        <w:rPr>
          <w:color w:val="auto"/>
        </w:rPr>
        <w:t xml:space="preserve">При организации занятий школьников 8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  <w:rPr>
          <w:color w:val="auto"/>
        </w:rPr>
      </w:pPr>
      <w:r w:rsidRPr="008D31B5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словесные методы обучения (рассказ, объяснение, беседа, работа с учебником);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наглядные методы (наблюдение, иллюстрация, демонстрация наглядных пособий, презентаций);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проблемное обучение;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метод проектов; </w:t>
      </w:r>
    </w:p>
    <w:p w:rsidR="00115C3D" w:rsidRPr="008D31B5" w:rsidRDefault="00115C3D" w:rsidP="00115C3D">
      <w:pPr>
        <w:pStyle w:val="Default"/>
        <w:numPr>
          <w:ilvl w:val="0"/>
          <w:numId w:val="10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ролевой метод. </w:t>
      </w:r>
    </w:p>
    <w:p w:rsidR="00115C3D" w:rsidRPr="008D31B5" w:rsidRDefault="00115C3D" w:rsidP="00115C3D">
      <w:pPr>
        <w:pStyle w:val="Default"/>
        <w:spacing w:line="240" w:lineRule="atLeast"/>
        <w:ind w:firstLine="720"/>
        <w:rPr>
          <w:i/>
          <w:color w:val="auto"/>
          <w:u w:val="single"/>
        </w:rPr>
      </w:pPr>
      <w:r w:rsidRPr="008D31B5">
        <w:rPr>
          <w:i/>
          <w:color w:val="auto"/>
          <w:u w:val="single"/>
        </w:rPr>
        <w:t xml:space="preserve">Основные типы уроков: </w:t>
      </w:r>
    </w:p>
    <w:p w:rsidR="00115C3D" w:rsidRPr="008D31B5" w:rsidRDefault="00115C3D" w:rsidP="00115C3D">
      <w:pPr>
        <w:pStyle w:val="Default"/>
        <w:numPr>
          <w:ilvl w:val="0"/>
          <w:numId w:val="11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урок изучения нового материала; </w:t>
      </w:r>
    </w:p>
    <w:p w:rsidR="00115C3D" w:rsidRPr="008D31B5" w:rsidRDefault="00115C3D" w:rsidP="00115C3D">
      <w:pPr>
        <w:pStyle w:val="Default"/>
        <w:numPr>
          <w:ilvl w:val="0"/>
          <w:numId w:val="11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урок контроля знаний; </w:t>
      </w:r>
    </w:p>
    <w:p w:rsidR="00115C3D" w:rsidRPr="008D31B5" w:rsidRDefault="00115C3D" w:rsidP="00115C3D">
      <w:pPr>
        <w:pStyle w:val="Default"/>
        <w:numPr>
          <w:ilvl w:val="0"/>
          <w:numId w:val="11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обобщающий урок; </w:t>
      </w:r>
    </w:p>
    <w:p w:rsidR="00115C3D" w:rsidRPr="008D31B5" w:rsidRDefault="00115C3D" w:rsidP="00115C3D">
      <w:pPr>
        <w:pStyle w:val="Default"/>
        <w:numPr>
          <w:ilvl w:val="0"/>
          <w:numId w:val="11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комбинированный урок. </w:t>
      </w:r>
    </w:p>
    <w:p w:rsidR="00115C3D" w:rsidRPr="008D31B5" w:rsidRDefault="00115C3D" w:rsidP="00115C3D">
      <w:pPr>
        <w:pStyle w:val="Default"/>
        <w:spacing w:line="240" w:lineRule="atLeast"/>
        <w:ind w:firstLine="720"/>
        <w:jc w:val="both"/>
        <w:rPr>
          <w:color w:val="auto"/>
        </w:rPr>
      </w:pPr>
      <w:r w:rsidRPr="008D31B5">
        <w:rPr>
          <w:color w:val="auto"/>
        </w:rPr>
        <w:t xml:space="preserve">В данном классе ведущими методами обучения предмету являются: </w:t>
      </w:r>
      <w:proofErr w:type="gramStart"/>
      <w:r w:rsidRPr="008D31B5">
        <w:rPr>
          <w:color w:val="auto"/>
        </w:rPr>
        <w:t>объяснительно-иллюстративный</w:t>
      </w:r>
      <w:proofErr w:type="gramEnd"/>
      <w:r w:rsidRPr="008D31B5">
        <w:rPr>
          <w:color w:val="auto"/>
        </w:rPr>
        <w:t xml:space="preserve">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 </w:t>
      </w:r>
    </w:p>
    <w:p w:rsidR="00115C3D" w:rsidRPr="008D31B5" w:rsidRDefault="00115C3D" w:rsidP="00115C3D">
      <w:pPr>
        <w:pStyle w:val="Default"/>
        <w:spacing w:line="240" w:lineRule="atLeast"/>
        <w:ind w:firstLine="720"/>
        <w:rPr>
          <w:i/>
          <w:color w:val="auto"/>
          <w:u w:val="single"/>
        </w:rPr>
      </w:pPr>
      <w:r w:rsidRPr="008D31B5">
        <w:rPr>
          <w:i/>
          <w:color w:val="auto"/>
          <w:u w:val="single"/>
        </w:rPr>
        <w:t xml:space="preserve">Формы, способы и средства проверки и оценки результатов обучения </w:t>
      </w:r>
    </w:p>
    <w:p w:rsidR="00115C3D" w:rsidRPr="008D31B5" w:rsidRDefault="00115C3D" w:rsidP="00115C3D">
      <w:pPr>
        <w:pStyle w:val="Default"/>
        <w:spacing w:line="240" w:lineRule="atLeast"/>
        <w:ind w:firstLine="708"/>
        <w:rPr>
          <w:color w:val="auto"/>
        </w:rPr>
      </w:pPr>
      <w:r w:rsidRPr="008D31B5">
        <w:rPr>
          <w:i/>
          <w:iCs/>
          <w:color w:val="auto"/>
        </w:rPr>
        <w:t xml:space="preserve">Виды контроля: </w:t>
      </w:r>
    </w:p>
    <w:p w:rsidR="00115C3D" w:rsidRPr="008D31B5" w:rsidRDefault="00115C3D" w:rsidP="00115C3D">
      <w:pPr>
        <w:numPr>
          <w:ilvl w:val="0"/>
          <w:numId w:val="12"/>
        </w:numPr>
        <w:spacing w:line="240" w:lineRule="atLeast"/>
        <w:jc w:val="both"/>
      </w:pPr>
      <w:r w:rsidRPr="008D31B5">
        <w:rPr>
          <w:i/>
        </w:rPr>
        <w:t>входной</w:t>
      </w:r>
      <w:r w:rsidRPr="008D31B5">
        <w:t xml:space="preserve"> 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115C3D" w:rsidRPr="008D31B5" w:rsidRDefault="00115C3D" w:rsidP="00115C3D">
      <w:pPr>
        <w:numPr>
          <w:ilvl w:val="0"/>
          <w:numId w:val="12"/>
        </w:numPr>
        <w:spacing w:line="240" w:lineRule="atLeast"/>
        <w:jc w:val="both"/>
      </w:pPr>
      <w:proofErr w:type="gramStart"/>
      <w:r w:rsidRPr="008D31B5">
        <w:rPr>
          <w:i/>
        </w:rPr>
        <w:t>промежуточный</w:t>
      </w:r>
      <w:proofErr w:type="gramEnd"/>
      <w:r w:rsidRPr="008D31B5">
        <w:t xml:space="preserve"> -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</w:t>
      </w:r>
      <w:proofErr w:type="gramStart"/>
      <w:r w:rsidRPr="008D31B5">
        <w:t>обучаемым</w:t>
      </w:r>
      <w:proofErr w:type="gramEnd"/>
      <w:r w:rsidRPr="008D31B5">
        <w:t xml:space="preserve"> порций материала; </w:t>
      </w:r>
    </w:p>
    <w:p w:rsidR="00115C3D" w:rsidRPr="008D31B5" w:rsidRDefault="00115C3D" w:rsidP="00115C3D">
      <w:pPr>
        <w:numPr>
          <w:ilvl w:val="0"/>
          <w:numId w:val="12"/>
        </w:numPr>
        <w:spacing w:line="240" w:lineRule="atLeast"/>
        <w:jc w:val="both"/>
      </w:pPr>
      <w:proofErr w:type="gramStart"/>
      <w:r w:rsidRPr="008D31B5">
        <w:rPr>
          <w:i/>
        </w:rPr>
        <w:t>проверочный</w:t>
      </w:r>
      <w:proofErr w:type="gramEnd"/>
      <w:r w:rsidRPr="008D31B5">
        <w:t xml:space="preserve"> 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 </w:t>
      </w:r>
    </w:p>
    <w:p w:rsidR="00115C3D" w:rsidRPr="008D31B5" w:rsidRDefault="00115C3D" w:rsidP="00115C3D">
      <w:pPr>
        <w:numPr>
          <w:ilvl w:val="0"/>
          <w:numId w:val="12"/>
        </w:numPr>
        <w:spacing w:line="240" w:lineRule="atLeast"/>
        <w:jc w:val="both"/>
      </w:pPr>
      <w:proofErr w:type="gramStart"/>
      <w:r w:rsidRPr="008D31B5">
        <w:rPr>
          <w:i/>
        </w:rPr>
        <w:t>итоговый</w:t>
      </w:r>
      <w:proofErr w:type="gramEnd"/>
      <w:r w:rsidRPr="008D31B5">
        <w:t xml:space="preserve"> – осуществляется по завершении крупного блоки или всего курса; позволяет оценить знания и умения. </w:t>
      </w:r>
    </w:p>
    <w:p w:rsidR="00115C3D" w:rsidRPr="008D31B5" w:rsidRDefault="00115C3D" w:rsidP="00115C3D">
      <w:pPr>
        <w:pStyle w:val="Default"/>
        <w:spacing w:line="240" w:lineRule="atLeast"/>
        <w:ind w:left="720" w:hanging="360"/>
        <w:rPr>
          <w:color w:val="auto"/>
        </w:rPr>
      </w:pPr>
      <w:r w:rsidRPr="008D31B5">
        <w:rPr>
          <w:i/>
          <w:iCs/>
          <w:color w:val="auto"/>
        </w:rPr>
        <w:t xml:space="preserve">Формы итогового контроля: </w:t>
      </w:r>
    </w:p>
    <w:p w:rsidR="00115C3D" w:rsidRPr="008D31B5" w:rsidRDefault="00115C3D" w:rsidP="00115C3D">
      <w:pPr>
        <w:pStyle w:val="Default"/>
        <w:numPr>
          <w:ilvl w:val="0"/>
          <w:numId w:val="13"/>
        </w:numPr>
        <w:spacing w:after="36" w:line="240" w:lineRule="atLeast"/>
        <w:rPr>
          <w:color w:val="auto"/>
        </w:rPr>
      </w:pPr>
      <w:r w:rsidRPr="008D31B5">
        <w:rPr>
          <w:color w:val="auto"/>
        </w:rPr>
        <w:t xml:space="preserve">тест; </w:t>
      </w:r>
    </w:p>
    <w:p w:rsidR="00115C3D" w:rsidRPr="008D31B5" w:rsidRDefault="00115C3D" w:rsidP="00115C3D">
      <w:pPr>
        <w:pStyle w:val="Default"/>
        <w:numPr>
          <w:ilvl w:val="0"/>
          <w:numId w:val="13"/>
        </w:numPr>
        <w:spacing w:line="240" w:lineRule="atLeast"/>
        <w:rPr>
          <w:color w:val="auto"/>
        </w:rPr>
      </w:pPr>
      <w:r w:rsidRPr="008D31B5">
        <w:rPr>
          <w:color w:val="auto"/>
        </w:rPr>
        <w:t xml:space="preserve">творческая практическая работа; </w:t>
      </w:r>
    </w:p>
    <w:p w:rsidR="00115C3D" w:rsidRPr="008D31B5" w:rsidRDefault="00115C3D" w:rsidP="00115C3D">
      <w:pPr>
        <w:pStyle w:val="Default"/>
        <w:spacing w:line="240" w:lineRule="atLeast"/>
        <w:ind w:firstLine="720"/>
        <w:jc w:val="both"/>
        <w:rPr>
          <w:i/>
          <w:u w:val="single"/>
        </w:rPr>
      </w:pPr>
      <w:r w:rsidRPr="008D31B5">
        <w:rPr>
          <w:i/>
          <w:u w:val="single"/>
        </w:rPr>
        <w:t xml:space="preserve">Цели обучения в 8-м классе </w:t>
      </w:r>
    </w:p>
    <w:p w:rsidR="00115C3D" w:rsidRPr="008D31B5" w:rsidRDefault="00115C3D" w:rsidP="00115C3D">
      <w:pPr>
        <w:pStyle w:val="Default"/>
        <w:spacing w:line="240" w:lineRule="atLeast"/>
        <w:ind w:firstLine="708"/>
        <w:jc w:val="both"/>
      </w:pPr>
      <w:r w:rsidRPr="008D31B5">
        <w:t xml:space="preserve">Основными целями изучения информатики в 8-м классе являются: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расширение знаний об информации и информационных процессах;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закрепление и расширение знаний и умений по технологии работы в системной среде </w:t>
      </w:r>
      <w:proofErr w:type="spellStart"/>
      <w:r w:rsidRPr="008D31B5">
        <w:t>Windows</w:t>
      </w:r>
      <w:proofErr w:type="spellEnd"/>
      <w:r w:rsidRPr="008D31B5">
        <w:t xml:space="preserve">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lastRenderedPageBreak/>
        <w:t xml:space="preserve">освоение технологии работы в растровом редакторе </w:t>
      </w:r>
      <w:proofErr w:type="spellStart"/>
      <w:r w:rsidRPr="008D31B5">
        <w:t>Gimp</w:t>
      </w:r>
      <w:proofErr w:type="spellEnd"/>
      <w:r w:rsidRPr="008D31B5">
        <w:t xml:space="preserve"> и векторном редакторе </w:t>
      </w:r>
      <w:proofErr w:type="spellStart"/>
      <w:r w:rsidRPr="008D31B5">
        <w:t>Incskape</w:t>
      </w:r>
      <w:proofErr w:type="spellEnd"/>
      <w:r w:rsidRPr="008D31B5">
        <w:t xml:space="preserve">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освоение технологии работы в текстовом процессоре </w:t>
      </w:r>
      <w:proofErr w:type="spellStart"/>
      <w:r w:rsidRPr="008D31B5">
        <w:t>Word</w:t>
      </w:r>
      <w:proofErr w:type="spellEnd"/>
      <w:r w:rsidRPr="008D31B5">
        <w:t xml:space="preserve">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освоение технологии работы в глобальной сети Интернет;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освоение технологии работы </w:t>
      </w:r>
      <w:proofErr w:type="spellStart"/>
      <w:r w:rsidRPr="008D31B5">
        <w:t>c</w:t>
      </w:r>
      <w:proofErr w:type="spellEnd"/>
      <w:r w:rsidRPr="008D31B5">
        <w:t xml:space="preserve"> мультимедиа презентациями;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формирование представления об основах кодирования; </w:t>
      </w:r>
    </w:p>
    <w:p w:rsidR="00115C3D" w:rsidRPr="008D31B5" w:rsidRDefault="00115C3D" w:rsidP="00115C3D">
      <w:pPr>
        <w:pStyle w:val="Default"/>
        <w:numPr>
          <w:ilvl w:val="0"/>
          <w:numId w:val="14"/>
        </w:numPr>
        <w:spacing w:after="44" w:line="240" w:lineRule="atLeast"/>
        <w:jc w:val="both"/>
      </w:pPr>
      <w:r w:rsidRPr="008D31B5">
        <w:t xml:space="preserve">закрепление и расширение знаний по техническому обеспечению информационных технологий. 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>Программой предусмотрено проведение: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>Контрольных работ – 5,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>Практических работ – 19</w:t>
      </w:r>
    </w:p>
    <w:p w:rsidR="00115C3D" w:rsidRPr="008D31B5" w:rsidRDefault="00115C3D" w:rsidP="00115C3D">
      <w:pPr>
        <w:spacing w:line="240" w:lineRule="atLeast"/>
        <w:ind w:firstLine="720"/>
        <w:jc w:val="both"/>
      </w:pPr>
      <w:r w:rsidRPr="008D31B5">
        <w:t xml:space="preserve">Компьютерный практикум - 9. </w:t>
      </w:r>
    </w:p>
    <w:p w:rsidR="00115C3D" w:rsidRPr="008D31B5" w:rsidRDefault="00115C3D" w:rsidP="00115C3D">
      <w:pPr>
        <w:pageBreakBefore/>
        <w:spacing w:line="240" w:lineRule="atLeast"/>
        <w:jc w:val="center"/>
        <w:rPr>
          <w:b/>
          <w:bCs/>
        </w:rPr>
      </w:pPr>
      <w:r w:rsidRPr="008D31B5">
        <w:rPr>
          <w:b/>
          <w:bCs/>
        </w:rPr>
        <w:lastRenderedPageBreak/>
        <w:t>9 класс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proofErr w:type="gramStart"/>
      <w:r w:rsidRPr="008D31B5">
        <w:t>Программа по информатике и ИКТ для 9 классов основной школы (далее – Программа) составлена на основе федерального компонента государственного образовательного стандарта основного общего образования по информатике и ИКТ (2004 г.),  примерной программы изучения дисциплины, рекомендованной Министерством образования и науки Российской Федерации, в соответствии с действующим в настоящее время базисным учебным планом.</w:t>
      </w:r>
      <w:proofErr w:type="gramEnd"/>
      <w:r w:rsidRPr="008D31B5">
        <w:t xml:space="preserve"> В ней учитываются основные идеи и положения федеральных государственных образовательных стандартов общего образования второго поколения, а также накопленный опыт преподавания информатики в школе. </w:t>
      </w:r>
    </w:p>
    <w:p w:rsidR="00115C3D" w:rsidRPr="008D31B5" w:rsidRDefault="00115C3D" w:rsidP="00115C3D">
      <w:pPr>
        <w:spacing w:before="120" w:line="240" w:lineRule="atLeast"/>
        <w:jc w:val="both"/>
        <w:rPr>
          <w:b/>
          <w:i/>
        </w:rPr>
      </w:pPr>
      <w:r w:rsidRPr="008D31B5">
        <w:rPr>
          <w:b/>
          <w:i/>
        </w:rPr>
        <w:t>Вклад учебного предмета в достижение целей основного общего образования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Изучение информатики и информационных технологий в основной школе направлено на достижение следующих целей: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 информационных и коммуникационных технологий (ИКТ);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совершенствование </w:t>
      </w:r>
      <w:proofErr w:type="spellStart"/>
      <w:r w:rsidRPr="008D31B5">
        <w:t>общеучебных</w:t>
      </w:r>
      <w:proofErr w:type="spellEnd"/>
      <w:r w:rsidRPr="008D31B5">
        <w:t xml:space="preserve">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115C3D" w:rsidRPr="008D31B5" w:rsidRDefault="00115C3D" w:rsidP="00115C3D">
      <w:pPr>
        <w:spacing w:before="120" w:line="240" w:lineRule="atLeast"/>
        <w:rPr>
          <w:b/>
          <w:i/>
        </w:rPr>
      </w:pPr>
      <w:r w:rsidRPr="008D31B5">
        <w:rPr>
          <w:b/>
          <w:i/>
        </w:rPr>
        <w:t>Общая характеристика учебного предмета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proofErr w:type="gramStart"/>
      <w:r w:rsidRPr="008D31B5">
        <w:t xml:space="preserve">Многие предметные знания и способы деятельности (включая использование средств ИКТ), 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 и в реальных жизненных ситуациях,  становятся значимыми для формирования качеств личности, т. е. ориентированы на формирование </w:t>
      </w:r>
      <w:proofErr w:type="spellStart"/>
      <w:r w:rsidRPr="008D31B5">
        <w:t>метапредметных</w:t>
      </w:r>
      <w:proofErr w:type="spellEnd"/>
      <w:r w:rsidRPr="008D31B5">
        <w:t xml:space="preserve"> и личностных результатов.</w:t>
      </w:r>
      <w:proofErr w:type="gramEnd"/>
      <w:r w:rsidRPr="008D31B5">
        <w:t xml:space="preserve">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Одной из основных черт нашего времени является  всевозрастающая изменчивость окружающего мира. 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8D31B5">
        <w:t>деятельностную</w:t>
      </w:r>
      <w:proofErr w:type="spellEnd"/>
      <w:r w:rsidRPr="008D31B5">
        <w:t xml:space="preserve"> жизненную позицию.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В содержании курса информатики и ИКТ для 9 классов основной школы акцент сделан на изучении фундаментальных основ информатики, формировании </w:t>
      </w:r>
      <w:r w:rsidRPr="008D31B5">
        <w:lastRenderedPageBreak/>
        <w:t xml:space="preserve">информационной культуры, развитии алгоритмического мышления, реализации общеобразовательного потенциала предмета.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i/>
        </w:rPr>
      </w:pPr>
      <w:r w:rsidRPr="008D31B5">
        <w:rPr>
          <w:b/>
          <w:i/>
        </w:rPr>
        <w:t xml:space="preserve">Личностные, </w:t>
      </w:r>
      <w:proofErr w:type="spellStart"/>
      <w:r w:rsidRPr="008D31B5">
        <w:rPr>
          <w:b/>
          <w:i/>
        </w:rPr>
        <w:t>метапредметные</w:t>
      </w:r>
      <w:proofErr w:type="spellEnd"/>
      <w:r w:rsidRPr="008D31B5">
        <w:rPr>
          <w:b/>
          <w:i/>
        </w:rPr>
        <w:t xml:space="preserve"> и предметные результаты освоения информатики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rPr>
          <w:i/>
        </w:rPr>
        <w:t>Личностные результаты</w:t>
      </w:r>
      <w:r w:rsidRPr="008D31B5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 при изучении информатики в основной школе, являются: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proofErr w:type="spellStart"/>
      <w:r w:rsidRPr="008D31B5">
        <w:rPr>
          <w:i/>
        </w:rPr>
        <w:t>Метапредметные</w:t>
      </w:r>
      <w:proofErr w:type="spellEnd"/>
      <w:r w:rsidRPr="008D31B5">
        <w:rPr>
          <w:i/>
        </w:rPr>
        <w:t xml:space="preserve"> результаты</w:t>
      </w:r>
      <w:r w:rsidRPr="008D31B5">
        <w:t xml:space="preserve"> – освоенные </w:t>
      </w:r>
      <w:proofErr w:type="gramStart"/>
      <w:r w:rsidRPr="008D31B5">
        <w:t>обучающимися</w:t>
      </w:r>
      <w:proofErr w:type="gramEnd"/>
      <w:r w:rsidRPr="008D31B5"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</w:t>
      </w:r>
      <w:proofErr w:type="spellStart"/>
      <w:r w:rsidRPr="008D31B5">
        <w:t>метапредметными</w:t>
      </w:r>
      <w:proofErr w:type="spellEnd"/>
      <w:r w:rsidRPr="008D31B5">
        <w:t xml:space="preserve"> результатами, формируемыми  при изучении информатики в основной школе, являются: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владение </w:t>
      </w:r>
      <w:proofErr w:type="spellStart"/>
      <w:r w:rsidRPr="008D31B5">
        <w:t>общепредметными</w:t>
      </w:r>
      <w:proofErr w:type="spellEnd"/>
      <w:r w:rsidRPr="008D31B5">
        <w:t xml:space="preserve"> понятиями «объект», «система», «модель», «алгоритм», «исполнитель» и др.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proofErr w:type="gramStart"/>
      <w:r w:rsidRPr="008D31B5">
        <w:t xml:space="preserve">владение умениями организации собственной учебной деятельности, включающими: </w:t>
      </w:r>
      <w:proofErr w:type="spellStart"/>
      <w:r w:rsidRPr="008D31B5">
        <w:t>целеполагание</w:t>
      </w:r>
      <w:proofErr w:type="spellEnd"/>
      <w:r w:rsidRPr="008D31B5">
        <w:t xml:space="preserve">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8D31B5"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опыт принятия решений и управления объектами (исполнителями) с помощью составленных для них алгоритмов (программ);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</w:t>
      </w:r>
      <w:r w:rsidRPr="008D31B5">
        <w:lastRenderedPageBreak/>
        <w:t>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proofErr w:type="gramStart"/>
      <w:r w:rsidRPr="008D31B5">
        <w:rPr>
          <w:i/>
        </w:rPr>
        <w:t>Предметные результаты</w:t>
      </w:r>
      <w:r w:rsidRPr="008D31B5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8D31B5">
        <w:t xml:space="preserve"> Основными предметными результатами, формируемыми  при изучении информатики в основной школе, являются: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115C3D" w:rsidRPr="008D31B5" w:rsidRDefault="00115C3D" w:rsidP="00115C3D">
      <w:pPr>
        <w:numPr>
          <w:ilvl w:val="0"/>
          <w:numId w:val="17"/>
        </w:numPr>
        <w:suppressAutoHyphens/>
        <w:spacing w:line="240" w:lineRule="atLeast"/>
        <w:ind w:left="993" w:firstLine="0"/>
        <w:jc w:val="both"/>
      </w:pPr>
      <w:r w:rsidRPr="008D31B5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15C3D" w:rsidRPr="008D31B5" w:rsidRDefault="00115C3D" w:rsidP="00115C3D">
      <w:pPr>
        <w:spacing w:before="120" w:after="120" w:line="240" w:lineRule="atLeast"/>
        <w:jc w:val="center"/>
        <w:rPr>
          <w:rStyle w:val="dash0410005f0431005f0437005f0430005f0446005f0020005f0441005f043f005f0438005f0441005f043a005f0430005f005fchar1char1"/>
          <w:b/>
        </w:rPr>
      </w:pPr>
      <w:r w:rsidRPr="008D31B5">
        <w:rPr>
          <w:rStyle w:val="dash0410005f0431005f0437005f0430005f0446005f0020005f0441005f043f005f0438005f0441005f043a005f0430005f005fchar1char1"/>
          <w:b/>
        </w:rPr>
        <w:t>Основное содержание (140 ч)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>Математические основы информатики (12 ч)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8D31B5">
        <w:t>десятичную</w:t>
      </w:r>
      <w:proofErr w:type="gramEnd"/>
      <w:r w:rsidRPr="008D31B5">
        <w:t>. Двоичная арифметика.</w:t>
      </w:r>
    </w:p>
    <w:p w:rsidR="00115C3D" w:rsidRPr="008D31B5" w:rsidRDefault="00115C3D" w:rsidP="00115C3D">
      <w:pPr>
        <w:spacing w:line="240" w:lineRule="atLeast"/>
        <w:ind w:firstLine="567"/>
        <w:jc w:val="both"/>
        <w:rPr>
          <w:bCs/>
        </w:rPr>
      </w:pPr>
      <w:r w:rsidRPr="008D31B5">
        <w:rPr>
          <w:bCs/>
        </w:rPr>
        <w:t>Компьютерное представление целых чисел. Представление вещественных чисел.</w:t>
      </w:r>
    </w:p>
    <w:p w:rsidR="00115C3D" w:rsidRPr="008D31B5" w:rsidRDefault="00115C3D" w:rsidP="00115C3D">
      <w:pPr>
        <w:spacing w:line="240" w:lineRule="atLeast"/>
        <w:ind w:firstLine="567"/>
        <w:jc w:val="both"/>
        <w:rPr>
          <w:bCs/>
        </w:rPr>
      </w:pPr>
      <w:r w:rsidRPr="008D31B5">
        <w:rPr>
          <w:bCs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lastRenderedPageBreak/>
        <w:t>Аналитическая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любую позиционную систему как знаковую систему;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диапазон целых чисел в  n-разрядном представлении;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логическую структуру высказываний;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простейшие электронные схемы.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Практическая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 xml:space="preserve">переводить небольшие (от 0 до 1024) целые числа из десятичной системы счисления в </w:t>
      </w:r>
      <w:proofErr w:type="gramStart"/>
      <w:r w:rsidRPr="008D31B5">
        <w:t>двоичную</w:t>
      </w:r>
      <w:proofErr w:type="gramEnd"/>
      <w:r w:rsidRPr="008D31B5">
        <w:t>, восьмеричную, шестнадцатеричную и обратно;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выполнять операции сложения и умножения над небольшими двоичными числами;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таблицы истинности для логических выражений;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вычислять истинностное значение логического выражения.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>Моделирование и формализация (8 ч)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</w:r>
      <w:proofErr w:type="gramStart"/>
      <w:r w:rsidRPr="008D31B5"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8D31B5">
        <w:t xml:space="preserve"> Оценка адекватности модели моделируемому объекту и целям моделирования.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115C3D" w:rsidRPr="008D31B5" w:rsidRDefault="00115C3D" w:rsidP="00115C3D">
      <w:pPr>
        <w:shd w:val="clear" w:color="auto" w:fill="FFFFFF"/>
        <w:spacing w:line="240" w:lineRule="atLeast"/>
        <w:jc w:val="both"/>
        <w:rPr>
          <w:i/>
        </w:rPr>
      </w:pPr>
      <w:r w:rsidRPr="008D31B5">
        <w:rPr>
          <w:i/>
        </w:rPr>
        <w:t>Аналитическая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различать натурные и информационные модели, изучаемые в школе, встречающиеся в жизни;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оценивать адекватность модели моделируемому объекту и целям моделирования;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вид информационной модели в зависимости от стоящей задачи;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приводить примеры использования таблиц, диаграмм, схем, графов и т.д. при описании объектов окружающего мира.</w:t>
      </w:r>
    </w:p>
    <w:p w:rsidR="00115C3D" w:rsidRPr="008D31B5" w:rsidRDefault="00115C3D" w:rsidP="00115C3D">
      <w:pPr>
        <w:shd w:val="clear" w:color="auto" w:fill="FFFFFF"/>
        <w:spacing w:line="240" w:lineRule="atLeast"/>
        <w:jc w:val="both"/>
        <w:rPr>
          <w:i/>
        </w:rPr>
      </w:pPr>
      <w:r w:rsidRPr="008D31B5">
        <w:rPr>
          <w:i/>
        </w:rPr>
        <w:t>Практическая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исследовать с помощью информационных моделей объекты в соответствии с поставленной задачей;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0"/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работать с готовыми компьютерными моделями из различных предметных областей;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создавать однотабличные базы данных;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осуществлять поиск записей в готовой базе данных;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осуществлять сортировку записей в готовой базе данных.</w:t>
      </w:r>
    </w:p>
    <w:p w:rsidR="00115C3D" w:rsidRPr="008D31B5" w:rsidRDefault="00115C3D" w:rsidP="00115C3D">
      <w:pPr>
        <w:tabs>
          <w:tab w:val="left" w:pos="709"/>
        </w:tabs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>Основы алгоритмизации (12 ч)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Понятие исполнителя. Неформальные и формальные исполнители. </w:t>
      </w:r>
      <w:proofErr w:type="gramStart"/>
      <w:r w:rsidRPr="008D31B5">
        <w:t>Учебные исполнители (Робот, Чертёжник, Черепаха, Кузнечик, Водолей, Удвоитель и др.) как примеры формальных исполнителей.</w:t>
      </w:r>
      <w:proofErr w:type="gramEnd"/>
      <w:r w:rsidRPr="008D31B5">
        <w:t xml:space="preserve"> Их назначение, среда, режим работы, система команд.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lastRenderedPageBreak/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Аналитическая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приводить примеры формальных и неформальных исполнителей;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придумывать задачи по управлению учебными исполнителями;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выделять примеры ситуаций, которые могут быть описаны с помощью линейных алгоритмов, алгоритмов с ветвлениями и циклами;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по блок-схеме, для решения какой задачи предназначен данный алгоритм;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изменение значений величин при пошаговом выполнении алгоритма;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по выбранному методу решения задачи, какие алгоритмические конструкции могут войти в алгоритм;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осуществлять разбиение исходной задачи на подзадачи;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сравнивать различные алгоритмы решения одной задачи.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Практическая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исполнять готовые алгоритмы для конкретных исходных данных;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преобразовывать запись алгоритма с одной формы в другую;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составлять линейные алгоритмы по управлению учебным исполнителем;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составлять алгоритмы с ветвлениями по управлению учебным исполнителем;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составлять циклические алгоритмы по управлению учебным исполнителем;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 xml:space="preserve">строить арифметические, строковые, логические выражения и вычислять их значения; 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алгоритм (различные алгоритмы) решения задачи с использованием основных алгоритмических конструкций и подпрограмм.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>Начала программирования  на языке Паскаль (16 ч)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lastRenderedPageBreak/>
        <w:t xml:space="preserve">Решение задач по разработке и выполнению программ в выбранной среде программирования. 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Аналитическая деятельность: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анализировать готовые программы;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определять по программе, для решения какой задачи она предназначена;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выделять этапы решения задачи на компьютере.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Практическая деятельность: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программировать линейные алгоритмы, предполагающие вычисление арифметических, строковых и логических выражений;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разрабатывать программы, содержащие оператор (операторы) цикла;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разрабатывать программы, содержащие подпрограмму;</w:t>
      </w:r>
    </w:p>
    <w:p w:rsidR="00115C3D" w:rsidRPr="008D31B5" w:rsidRDefault="00115C3D" w:rsidP="00115C3D">
      <w:pPr>
        <w:pStyle w:val="a4"/>
        <w:numPr>
          <w:ilvl w:val="0"/>
          <w:numId w:val="18"/>
        </w:numPr>
        <w:spacing w:line="240" w:lineRule="atLeast"/>
      </w:pPr>
      <w:r w:rsidRPr="008D31B5">
        <w:t>разрабатывать программы для обработки одномерного массива:</w:t>
      </w:r>
    </w:p>
    <w:p w:rsidR="00115C3D" w:rsidRPr="008D31B5" w:rsidRDefault="00115C3D" w:rsidP="00115C3D">
      <w:pPr>
        <w:pStyle w:val="a4"/>
        <w:numPr>
          <w:ilvl w:val="1"/>
          <w:numId w:val="18"/>
        </w:numPr>
        <w:spacing w:line="240" w:lineRule="atLeast"/>
      </w:pPr>
      <w:r w:rsidRPr="008D31B5">
        <w:t>нахождение минимального (максимального) значения в данном массиве;</w:t>
      </w:r>
    </w:p>
    <w:p w:rsidR="00115C3D" w:rsidRPr="008D31B5" w:rsidRDefault="00115C3D" w:rsidP="00115C3D">
      <w:pPr>
        <w:pStyle w:val="a4"/>
        <w:numPr>
          <w:ilvl w:val="1"/>
          <w:numId w:val="18"/>
        </w:numPr>
        <w:spacing w:line="240" w:lineRule="atLeast"/>
      </w:pPr>
      <w:r w:rsidRPr="008D31B5">
        <w:t xml:space="preserve">подсчёт количества элементов массива, удовлетворяющих некоторому условию; </w:t>
      </w:r>
    </w:p>
    <w:p w:rsidR="00115C3D" w:rsidRPr="008D31B5" w:rsidRDefault="00115C3D" w:rsidP="00115C3D">
      <w:pPr>
        <w:pStyle w:val="a4"/>
        <w:numPr>
          <w:ilvl w:val="1"/>
          <w:numId w:val="18"/>
        </w:numPr>
        <w:spacing w:line="240" w:lineRule="atLeast"/>
      </w:pPr>
      <w:r w:rsidRPr="008D31B5">
        <w:t>нахождение суммы всех элементов массива;</w:t>
      </w:r>
    </w:p>
    <w:p w:rsidR="00115C3D" w:rsidRPr="008D31B5" w:rsidRDefault="00115C3D" w:rsidP="00115C3D">
      <w:pPr>
        <w:pStyle w:val="a4"/>
        <w:numPr>
          <w:ilvl w:val="1"/>
          <w:numId w:val="18"/>
        </w:numPr>
        <w:spacing w:line="240" w:lineRule="atLeast"/>
      </w:pPr>
      <w:r w:rsidRPr="008D31B5">
        <w:t>нахождение количества и суммы всех четных элементов в массиве;</w:t>
      </w:r>
    </w:p>
    <w:p w:rsidR="00115C3D" w:rsidRPr="008D31B5" w:rsidRDefault="00115C3D" w:rsidP="00115C3D">
      <w:pPr>
        <w:pStyle w:val="a4"/>
        <w:numPr>
          <w:ilvl w:val="1"/>
          <w:numId w:val="18"/>
        </w:numPr>
        <w:spacing w:line="240" w:lineRule="atLeast"/>
      </w:pPr>
      <w:r w:rsidRPr="008D31B5">
        <w:t>сортировка элементов массива  и пр.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>Обработка числовой информации в электронных таблицах (6 ч)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115C3D" w:rsidRPr="008D31B5" w:rsidRDefault="00115C3D" w:rsidP="00115C3D">
      <w:pPr>
        <w:spacing w:line="240" w:lineRule="atLeast"/>
        <w:rPr>
          <w:i/>
        </w:rPr>
      </w:pPr>
      <w:r w:rsidRPr="008D31B5">
        <w:rPr>
          <w:i/>
        </w:rPr>
        <w:t>Аналитическая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пользовательский интерфейс используемого программного средства;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условия и возможности применения программного средства для решения типовых задач;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выявлять общее и отличия в разных программных продуктах, предназначенных для решения одного класса задач.</w:t>
      </w:r>
    </w:p>
    <w:p w:rsidR="00115C3D" w:rsidRPr="008D31B5" w:rsidRDefault="00115C3D" w:rsidP="00115C3D">
      <w:pPr>
        <w:spacing w:line="240" w:lineRule="atLeast"/>
        <w:rPr>
          <w:i/>
        </w:rPr>
      </w:pPr>
      <w:r w:rsidRPr="008D31B5">
        <w:rPr>
          <w:i/>
        </w:rPr>
        <w:t>Практическая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создавать электронные таблицы, выполнять в них расчёты по встроенным и вводимым пользователем формулам;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строить  диаграммы и графики в электронных таблицах.</w:t>
      </w:r>
    </w:p>
    <w:p w:rsidR="00115C3D" w:rsidRPr="008D31B5" w:rsidRDefault="00115C3D" w:rsidP="00115C3D">
      <w:pPr>
        <w:spacing w:before="120" w:line="240" w:lineRule="atLeast"/>
        <w:jc w:val="center"/>
        <w:rPr>
          <w:b/>
          <w:bCs/>
        </w:rPr>
      </w:pPr>
      <w:r w:rsidRPr="008D31B5">
        <w:rPr>
          <w:b/>
          <w:bCs/>
        </w:rPr>
        <w:t xml:space="preserve">Коммуникационные технологии (10 ч)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Локальные и глобальные компьютерные сети. Скорость передачи информации. Пропускная способность канала.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115C3D" w:rsidRPr="008D31B5" w:rsidRDefault="00115C3D" w:rsidP="00115C3D">
      <w:pPr>
        <w:spacing w:before="120" w:line="240" w:lineRule="atLeast"/>
        <w:rPr>
          <w:i/>
        </w:rPr>
      </w:pPr>
      <w:r w:rsidRPr="008D31B5">
        <w:rPr>
          <w:i/>
        </w:rPr>
        <w:t>Аналитическая деятельность: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выявлять общие черты и отличия способов взаимодействия на основе компьютерных сетей;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lastRenderedPageBreak/>
        <w:t>анализировать доменные имена компьютеров и адреса документов в Интернете;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 xml:space="preserve">приводить примеры ситуаций, в которых требуется поиск информации; 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анализировать и сопоставлять различные источники информации, оценивать достоверность найденной информации.</w:t>
      </w:r>
    </w:p>
    <w:p w:rsidR="00115C3D" w:rsidRPr="008D31B5" w:rsidRDefault="00115C3D" w:rsidP="00115C3D">
      <w:pPr>
        <w:spacing w:line="240" w:lineRule="atLeast"/>
        <w:rPr>
          <w:i/>
        </w:rPr>
      </w:pPr>
      <w:r w:rsidRPr="008D31B5">
        <w:rPr>
          <w:i/>
        </w:rPr>
        <w:t xml:space="preserve">Практическая деятельность: 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осуществлять взаимодействие посредством электронной почты, чата, форума;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проводить поиск информации в сети Интернет по запросам с использованием логических операций;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 xml:space="preserve">создавать с использованием конструкторов (шаблонов)  комплексные информационные объекты в виде </w:t>
      </w:r>
      <w:proofErr w:type="spellStart"/>
      <w:r w:rsidRPr="008D31B5">
        <w:t>веб-странички</w:t>
      </w:r>
      <w:proofErr w:type="spellEnd"/>
      <w:r w:rsidRPr="008D31B5">
        <w:t>,  включающей графические объекты;</w:t>
      </w:r>
    </w:p>
    <w:p w:rsidR="00115C3D" w:rsidRPr="008D31B5" w:rsidRDefault="00115C3D" w:rsidP="00115C3D">
      <w:pPr>
        <w:numPr>
          <w:ilvl w:val="0"/>
          <w:numId w:val="15"/>
        </w:numPr>
        <w:shd w:val="clear" w:color="auto" w:fill="FFFFFF"/>
        <w:tabs>
          <w:tab w:val="left" w:pos="709"/>
        </w:tabs>
        <w:suppressAutoHyphens/>
        <w:spacing w:line="240" w:lineRule="atLeast"/>
        <w:ind w:left="709" w:hanging="709"/>
        <w:jc w:val="both"/>
      </w:pPr>
      <w:r w:rsidRPr="008D31B5"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115C3D" w:rsidRPr="008D31B5" w:rsidRDefault="00115C3D" w:rsidP="00115C3D">
      <w:pPr>
        <w:spacing w:line="240" w:lineRule="atLeast"/>
        <w:ind w:firstLine="567"/>
        <w:jc w:val="both"/>
      </w:pPr>
    </w:p>
    <w:p w:rsidR="00115C3D" w:rsidRPr="008D31B5" w:rsidRDefault="00115C3D" w:rsidP="00115C3D">
      <w:pPr>
        <w:pStyle w:val="dash0410005f0431005f0437005f0430005f0446005f0020005f0441005f043f005f0438005f0441005f043a005f0430"/>
        <w:spacing w:line="240" w:lineRule="atLeast"/>
        <w:ind w:left="0" w:firstLine="0"/>
        <w:rPr>
          <w:rStyle w:val="dash041e005f0431005f044b005f0447005f043d005f044b005f0439005f005fchar1char1"/>
          <w:b/>
        </w:rPr>
      </w:pPr>
      <w:r w:rsidRPr="008D31B5">
        <w:rPr>
          <w:rStyle w:val="dash041e005f0431005f044b005f0447005f043d005f044b005f0439005f005fchar1char1"/>
          <w:b/>
        </w:rPr>
        <w:t>Планируемые результаты изучения информатики</w:t>
      </w:r>
    </w:p>
    <w:p w:rsidR="00115C3D" w:rsidRPr="008D31B5" w:rsidRDefault="00115C3D" w:rsidP="00115C3D">
      <w:pPr>
        <w:pStyle w:val="dash041e005f0441005f043d005f043e005f0432005f043d005f043e005f0439005f0020005f0442005f0435005f043a005f0441005f0442005f0020005f0441005f0020005f043e005f0442005f0441005f0442005f0443005f043f005f043e005f043"/>
        <w:spacing w:after="0" w:line="240" w:lineRule="atLeast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 освоения </w:t>
      </w:r>
      <w:proofErr w:type="gramStart"/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обучающимися</w:t>
      </w:r>
      <w:proofErr w:type="gramEnd"/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метапредметных</w:t>
      </w:r>
      <w:proofErr w:type="spellEnd"/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115C3D" w:rsidRPr="008D31B5" w:rsidRDefault="00115C3D" w:rsidP="00115C3D">
      <w:pPr>
        <w:pStyle w:val="dash041e005f0441005f043d005f043e005f0432005f043d005f043e005f0439005f0020005f0442005f0435005f043a005f0441005f0442005f0020005f0441005f0020005f043e005f0442005f0441005f0442005f0443005f043f005f043e005f043"/>
        <w:spacing w:after="0" w:line="240" w:lineRule="atLeast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В результате освоения курса информатики в 8-9 классах </w:t>
      </w:r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>учащиеся получат представление</w:t>
      </w:r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: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об алгоритмах обработки информации, их свойствах, основных алгоритмических конструкциях; о способах разработки и программной реализации алгоритмов;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о назначении и функциях программного обеспечения компьютера; об основных средствах и методах обработки числовой, текстовой, графической и </w:t>
      </w:r>
      <w:proofErr w:type="spellStart"/>
      <w:r w:rsidRPr="008D31B5">
        <w:t>мультимедийной</w:t>
      </w:r>
      <w:proofErr w:type="spellEnd"/>
      <w:r w:rsidRPr="008D31B5">
        <w:t xml:space="preserve"> информации; о  технологиях обработки информационных массивов с использованием электронной таблицы или базы данных;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115C3D" w:rsidRPr="008D31B5" w:rsidRDefault="00115C3D" w:rsidP="00115C3D">
      <w:pPr>
        <w:spacing w:line="240" w:lineRule="atLeast"/>
        <w:ind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</w:pPr>
      <w:r w:rsidRPr="008D31B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>Учащиеся будут уметь: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приводить примеры информационных процессов, источников и приемников информации;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lastRenderedPageBreak/>
        <w:t>кодировать и декодировать информацию</w:t>
      </w:r>
      <w:r w:rsidRPr="008D31B5">
        <w:rPr>
          <w:rStyle w:val="dash041e0441043d043e0432043d043e0439002004420435043a04410442002004410020043e0442044104420443043f043e043cchar1"/>
        </w:rPr>
        <w:t xml:space="preserve"> при известных правилах кодирования</w:t>
      </w:r>
      <w:r w:rsidRPr="008D31B5">
        <w:t>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переводить единицы измерения количества информации; оценивать количественные 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записывать в двоичной системе целые числа от 0 до 256;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записывать и преобразовывать логические выражения с операциями</w:t>
      </w:r>
      <w:proofErr w:type="gramStart"/>
      <w:r w:rsidRPr="008D31B5">
        <w:t xml:space="preserve"> И</w:t>
      </w:r>
      <w:proofErr w:type="gramEnd"/>
      <w:r w:rsidRPr="008D31B5">
        <w:t>, ИЛИ, НЕ; определять значение логического выражения;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проводить компьютерные эксперименты с использованием готовых моделей;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  <w:rPr>
          <w:rStyle w:val="dash041e0441043d043e0432043d043e0439002004420435043a04410442002004410020043e0442044104420443043f043e043cchar1"/>
        </w:rPr>
      </w:pPr>
      <w:r w:rsidRPr="008D31B5">
        <w:rPr>
          <w:rStyle w:val="dash041e0441043d043e0432043d043e0439002004420435043a04410442002004410020043e0442044104420443043f043e043cchar1"/>
        </w:rPr>
        <w:t>формально исполнять алгоритмы, описанные с использованием конструкций  ветвления (условные операторы) и повторения (циклы), вспомогательных алгоритмов, простых и табличных величин;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использовать стандартные алгоритмические конструкции для построения алгоритмов для формальных исполнителей;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  <w:rPr>
          <w:rStyle w:val="dash041e0441043d043e0432043d043e0439002004420435043a04410442002004410020043e0442044104420443043f043e043cchar1"/>
        </w:rPr>
      </w:pPr>
      <w:r w:rsidRPr="008D31B5">
        <w:rPr>
          <w:rStyle w:val="dash041e0441043d043e0432043d043e0439002004420435043a04410442002004410020043e0442044104420443043f043e043cchar1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  <w:rPr>
          <w:rStyle w:val="dash041e0441043d043e0432043d043e0439002004420435043a04410442002004410020043e0442044104420443043f043e043cchar1"/>
        </w:rPr>
      </w:pPr>
      <w:r w:rsidRPr="008D31B5">
        <w:rPr>
          <w:rStyle w:val="dash041e0441043d043e0432043d043e0439002004420435043a04410442002004410020043e0442044104420443043f043e043cchar1"/>
        </w:rPr>
        <w:t xml:space="preserve">создавать алгоритмы для решения несложных задач, используя конструкции ветвления (в том числе с </w:t>
      </w:r>
      <w:r w:rsidRPr="008D31B5">
        <w:t xml:space="preserve">логическими связками при задании условий) </w:t>
      </w:r>
      <w:r w:rsidRPr="008D31B5">
        <w:rPr>
          <w:rStyle w:val="dash041e0441043d043e0432043d043e0439002004420435043a04410442002004410020043e0442044104420443043f043e043cchar1"/>
        </w:rPr>
        <w:t>и повторения, вспомогательные алгоритмы и простые величины;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  <w:rPr>
          <w:rStyle w:val="dash041e0441043d043e0432043d043e0439002004420435043a04410442002004410020043e0442044104420443043f043e043cchar1"/>
        </w:rPr>
      </w:pPr>
      <w:r w:rsidRPr="008D31B5">
        <w:rPr>
          <w:rStyle w:val="dash041e0441043d043e0432043d043e0439002004420435043a04410442002004410020043e0442044104420443043f043e043cchar1"/>
        </w:rPr>
        <w:t>создавать и выполнять программы для решения несложных алгоритмических задач в выбранной  среде программирования;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создавать тексты посредством квалифицированного клавиатурного письма с использованием базовых средств текстовых редакторов, используя нумерацию страниц, списки, ссылки, оглавления; проводить проверку правописания; использовать в тексте списки, таблицы, изображения, диаграммы, формулы;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читать диаграммы, планы, карты и другие информационные модели; создавать простейшие модели объектов и процессов в виде изображений, диаграмм, графов, блок-схем, таблиц (электронных таблиц), программ;  переходить от одного представления данных к другому;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создавать записи в базе данных;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tabs>
          <w:tab w:val="left" w:pos="1647"/>
        </w:tabs>
        <w:autoSpaceDE w:val="0"/>
        <w:spacing w:line="240" w:lineRule="atLeast"/>
        <w:jc w:val="both"/>
      </w:pPr>
      <w:r w:rsidRPr="008D31B5">
        <w:t>создавать презентации на основе шаблонов;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использовать формулы для вычислений в электронных таблицах;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проводить обработку большого массива данных с использованием средств электронной таблицы или базы данных;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t xml:space="preserve">передавать информации по телекоммуникационным каналам в учебной и личной переписке; </w:t>
      </w:r>
    </w:p>
    <w:p w:rsidR="00115C3D" w:rsidRPr="008D31B5" w:rsidRDefault="00115C3D" w:rsidP="00115C3D">
      <w:pPr>
        <w:pStyle w:val="a4"/>
        <w:numPr>
          <w:ilvl w:val="0"/>
          <w:numId w:val="16"/>
        </w:numPr>
        <w:autoSpaceDE w:val="0"/>
        <w:spacing w:line="240" w:lineRule="atLeast"/>
        <w:jc w:val="both"/>
      </w:pPr>
      <w:r w:rsidRPr="008D31B5">
        <w:lastRenderedPageBreak/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8D31B5">
        <w:t>мультимедийным</w:t>
      </w:r>
      <w:proofErr w:type="spellEnd"/>
      <w:r w:rsidRPr="008D31B5">
        <w:t xml:space="preserve"> проектором, цифровой камерой, цифровым датчиком).</w:t>
      </w:r>
    </w:p>
    <w:p w:rsidR="00115C3D" w:rsidRPr="008D31B5" w:rsidRDefault="00115C3D" w:rsidP="00115C3D">
      <w:pPr>
        <w:pStyle w:val="a3"/>
        <w:spacing w:before="120" w:after="0" w:line="240" w:lineRule="atLeast"/>
        <w:ind w:firstLine="709"/>
        <w:jc w:val="both"/>
        <w:rPr>
          <w:rFonts w:ascii="Times New Roman" w:hAnsi="Times New Roman"/>
          <w:b/>
        </w:rPr>
      </w:pPr>
      <w:r w:rsidRPr="008D31B5">
        <w:rPr>
          <w:rFonts w:ascii="Times New Roman" w:hAnsi="Times New Roman"/>
        </w:rPr>
        <w:t>В качестве измерителей учебных достижений предполагается использование таких форм, как выполнение творческой работы, решение индивидуальной задачи, тестирование, а также выполнение практических и контрольных работ. Главным критерием оценки знаний по информатике является проведение внешней экспертизы в виде единого государственного экзамена по информатике. Также предполагается участие в конкурсах и олимпиадах разных форм и уровней.</w:t>
      </w:r>
      <w:r w:rsidRPr="008D31B5">
        <w:rPr>
          <w:rFonts w:ascii="Times New Roman" w:hAnsi="Times New Roman"/>
          <w:b/>
        </w:rPr>
        <w:t xml:space="preserve"> </w:t>
      </w:r>
    </w:p>
    <w:p w:rsidR="00115C3D" w:rsidRPr="008D31B5" w:rsidRDefault="00115C3D" w:rsidP="00115C3D">
      <w:pPr>
        <w:spacing w:before="100" w:beforeAutospacing="1" w:after="100" w:afterAutospacing="1" w:line="240" w:lineRule="atLeast"/>
        <w:jc w:val="center"/>
        <w:outlineLvl w:val="1"/>
        <w:rPr>
          <w:b/>
          <w:bCs/>
        </w:rPr>
      </w:pPr>
      <w:r w:rsidRPr="008D31B5">
        <w:rPr>
          <w:b/>
          <w:bCs/>
        </w:rPr>
        <w:t>10 базовый класс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для базового уровня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8D31B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proofErr w:type="spellStart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>Угриновича</w:t>
      </w:r>
      <w:proofErr w:type="spellEnd"/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Н.Д.</w:t>
      </w:r>
      <w:r w:rsidRPr="008D31B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 </w:t>
      </w:r>
      <w:r w:rsidRPr="008D31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 с учетом примерной программы среднего (полного) общего образования по курсу «Информатика и ИКТ» на базовом уровне и к</w:t>
      </w:r>
      <w:r w:rsidRPr="008D31B5">
        <w:rPr>
          <w:rFonts w:ascii="Times New Roman" w:hAnsi="Times New Roman" w:cs="Times New Roman"/>
          <w:b w:val="0"/>
          <w:bCs w:val="0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  <w:r w:rsidRPr="008D31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15C3D" w:rsidRPr="008D31B5" w:rsidRDefault="00115C3D" w:rsidP="00115C3D">
      <w:pPr>
        <w:pStyle w:val="1"/>
        <w:keepNext w:val="0"/>
        <w:widowControl w:val="0"/>
        <w:spacing w:before="0" w:after="0" w:line="240" w:lineRule="atLeas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31B5">
        <w:rPr>
          <w:rFonts w:ascii="Times New Roman" w:hAnsi="Times New Roman" w:cs="Times New Roman"/>
          <w:b w:val="0"/>
          <w:sz w:val="24"/>
          <w:szCs w:val="24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b/>
        </w:rPr>
      </w:pPr>
      <w:r w:rsidRPr="008D31B5">
        <w:rPr>
          <w:b/>
        </w:rPr>
        <w:t>Цели программы: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воспитание ответственного отношения к соблюдению этических и правовых норм информационной деятельности;</w:t>
      </w:r>
    </w:p>
    <w:p w:rsidR="00115C3D" w:rsidRPr="008D31B5" w:rsidRDefault="00115C3D" w:rsidP="00115C3D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jc w:val="both"/>
      </w:pPr>
      <w:r w:rsidRPr="008D31B5"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115C3D" w:rsidRPr="008D31B5" w:rsidRDefault="00115C3D" w:rsidP="00115C3D">
      <w:pPr>
        <w:spacing w:line="240" w:lineRule="atLeast"/>
        <w:ind w:firstLine="644"/>
        <w:jc w:val="both"/>
        <w:rPr>
          <w:iCs/>
        </w:rPr>
      </w:pPr>
      <w:r w:rsidRPr="008D31B5">
        <w:t xml:space="preserve">Основная </w:t>
      </w:r>
      <w:r w:rsidRPr="008D31B5">
        <w:rPr>
          <w:b/>
        </w:rPr>
        <w:t>задача</w:t>
      </w:r>
      <w:r w:rsidRPr="008D31B5">
        <w:t xml:space="preserve"> базового уровня старшей школы состоит в изучении </w:t>
      </w:r>
      <w:r w:rsidRPr="008D31B5">
        <w:rPr>
          <w:i/>
          <w:iCs/>
        </w:rPr>
        <w:t xml:space="preserve">общих закономерностей функционирования, создания </w:t>
      </w:r>
      <w:r w:rsidRPr="008D31B5">
        <w:t xml:space="preserve">и </w:t>
      </w:r>
      <w:r w:rsidRPr="008D31B5">
        <w:rPr>
          <w:i/>
          <w:iCs/>
        </w:rPr>
        <w:t>применения</w:t>
      </w:r>
      <w:r w:rsidRPr="008D31B5">
        <w:t xml:space="preserve"> информационных систем, преимущественно автоматизированных. С </w:t>
      </w:r>
      <w:r w:rsidRPr="008D31B5">
        <w:rPr>
          <w:color w:val="000000"/>
        </w:rPr>
        <w:t>точки</w:t>
      </w:r>
      <w:r w:rsidRPr="008D31B5">
        <w:t xml:space="preserve"> зрения </w:t>
      </w:r>
      <w:r w:rsidRPr="008D31B5">
        <w:rPr>
          <w:i/>
          <w:iCs/>
        </w:rPr>
        <w:t>содержания</w:t>
      </w:r>
      <w:r w:rsidRPr="008D31B5"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8D31B5">
        <w:t>межпредметных</w:t>
      </w:r>
      <w:proofErr w:type="spellEnd"/>
      <w:r w:rsidRPr="008D31B5">
        <w:t xml:space="preserve"> связей информатики с другими дисциплинами. С </w:t>
      </w:r>
      <w:r w:rsidRPr="008D31B5">
        <w:rPr>
          <w:color w:val="000000"/>
        </w:rPr>
        <w:t>точки</w:t>
      </w:r>
      <w:r w:rsidRPr="008D31B5">
        <w:t xml:space="preserve"> зрения </w:t>
      </w:r>
      <w:r w:rsidRPr="008D31B5">
        <w:rPr>
          <w:i/>
          <w:iCs/>
        </w:rPr>
        <w:t>деятельности</w:t>
      </w:r>
      <w:r w:rsidRPr="008D31B5">
        <w:t xml:space="preserve">, это дает возможность сформировать методологию использования основных автоматизированных </w:t>
      </w:r>
      <w:r w:rsidRPr="008D31B5">
        <w:rPr>
          <w:i/>
          <w:iCs/>
        </w:rPr>
        <w:t xml:space="preserve">информационных систем в решении конкретных задач, </w:t>
      </w:r>
      <w:r w:rsidRPr="008D31B5">
        <w:rPr>
          <w:iCs/>
        </w:rPr>
        <w:t>связанных с анализом и представлением основных информационных процессов.</w:t>
      </w:r>
    </w:p>
    <w:p w:rsidR="00115C3D" w:rsidRPr="008D31B5" w:rsidRDefault="00115C3D" w:rsidP="00115C3D">
      <w:pPr>
        <w:spacing w:line="240" w:lineRule="atLeast"/>
        <w:ind w:right="-181" w:firstLine="709"/>
        <w:jc w:val="both"/>
      </w:pPr>
      <w:r w:rsidRPr="008D31B5">
        <w:rPr>
          <w:b/>
          <w:color w:val="000000"/>
        </w:rPr>
        <w:t xml:space="preserve">Программа рассчитана на </w:t>
      </w:r>
      <w:r w:rsidRPr="008D31B5">
        <w:rPr>
          <w:color w:val="000000"/>
        </w:rPr>
        <w:t xml:space="preserve">1 ч. в неделю, в </w:t>
      </w:r>
      <w:r w:rsidRPr="008D31B5">
        <w:t>1 полугодие - 16 часов; во 2 полугодие -19 часов, всего – 35 часов.</w:t>
      </w:r>
    </w:p>
    <w:p w:rsidR="00115C3D" w:rsidRPr="008D31B5" w:rsidRDefault="00115C3D" w:rsidP="00115C3D">
      <w:pPr>
        <w:spacing w:line="240" w:lineRule="atLeast"/>
        <w:ind w:firstLine="709"/>
        <w:jc w:val="both"/>
      </w:pPr>
      <w:r w:rsidRPr="008D31B5">
        <w:rPr>
          <w:b/>
          <w:color w:val="000000"/>
        </w:rPr>
        <w:t xml:space="preserve">Программой предусмотрено проведение: </w:t>
      </w:r>
      <w:r w:rsidRPr="008D31B5">
        <w:rPr>
          <w:color w:val="000000"/>
        </w:rPr>
        <w:t>к</w:t>
      </w:r>
      <w:r w:rsidRPr="008D31B5">
        <w:t>оличество практических работ – 26, количество контрольных работ - 3.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08"/>
        <w:jc w:val="both"/>
      </w:pPr>
      <w:r w:rsidRPr="008D31B5">
        <w:rPr>
          <w:color w:val="000000"/>
        </w:rPr>
        <w:t xml:space="preserve">Авторское содержание в рабочей программе </w:t>
      </w:r>
      <w:r w:rsidRPr="008D31B5">
        <w:t>представлено без изменения</w:t>
      </w:r>
      <w:r w:rsidRPr="008D31B5">
        <w:rPr>
          <w:color w:val="000000"/>
        </w:rPr>
        <w:t xml:space="preserve">, так как учебно-методический комплект является </w:t>
      </w:r>
      <w:proofErr w:type="spellStart"/>
      <w:r w:rsidRPr="008D31B5">
        <w:rPr>
          <w:color w:val="000000"/>
        </w:rPr>
        <w:t>мультисистемным</w:t>
      </w:r>
      <w:proofErr w:type="spellEnd"/>
      <w:r w:rsidRPr="008D31B5">
        <w:rPr>
          <w:color w:val="000000"/>
        </w:rPr>
        <w:t xml:space="preserve"> и практические работы могут выполняться как в операционной системе </w:t>
      </w:r>
      <w:r w:rsidRPr="008D31B5">
        <w:rPr>
          <w:color w:val="000000"/>
          <w:lang w:val="en-US"/>
        </w:rPr>
        <w:t>Windows</w:t>
      </w:r>
      <w:r w:rsidRPr="008D31B5">
        <w:rPr>
          <w:color w:val="000000"/>
        </w:rPr>
        <w:t xml:space="preserve">, так и в операционной системе </w:t>
      </w:r>
      <w:r w:rsidRPr="008D31B5">
        <w:rPr>
          <w:color w:val="000000"/>
          <w:lang w:val="en-US"/>
        </w:rPr>
        <w:t>Linux</w:t>
      </w:r>
      <w:r w:rsidRPr="008D31B5">
        <w:rPr>
          <w:color w:val="000000"/>
        </w:rPr>
        <w:t xml:space="preserve">. 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8D31B5">
        <w:rPr>
          <w:b/>
        </w:rPr>
        <w:t>Формы организации учебного процесса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</w:pPr>
      <w:r w:rsidRPr="008D31B5">
        <w:lastRenderedPageBreak/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  рассчитанные, с учетом требований </w:t>
      </w:r>
      <w:proofErr w:type="spellStart"/>
      <w:r w:rsidRPr="008D31B5">
        <w:t>СанПИН</w:t>
      </w:r>
      <w:proofErr w:type="spellEnd"/>
      <w:r w:rsidRPr="008D31B5">
        <w:t xml:space="preserve">, на 20-25 мин. и  направлены на отработку отдельных технологических приемов. 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ind w:firstLine="720"/>
        <w:jc w:val="both"/>
        <w:rPr>
          <w:color w:val="000000"/>
        </w:rPr>
      </w:pPr>
      <w:r w:rsidRPr="008D31B5"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8D31B5">
        <w:rPr>
          <w:color w:val="000000"/>
        </w:rPr>
        <w:t>Возможно выполнение практических занятий во внеурочное время в компьютерном школьном классе или дома.</w:t>
      </w:r>
    </w:p>
    <w:p w:rsidR="00115C3D" w:rsidRPr="008D31B5" w:rsidRDefault="00115C3D" w:rsidP="00115C3D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D31B5">
        <w:rPr>
          <w:b/>
        </w:rPr>
        <w:t xml:space="preserve">Формы текущего контроля знаний, умений, навыков; промежуточной и итоговой аттестации учащихся </w:t>
      </w:r>
    </w:p>
    <w:p w:rsidR="00115C3D" w:rsidRPr="008D31B5" w:rsidRDefault="00115C3D" w:rsidP="00115C3D">
      <w:pPr>
        <w:spacing w:line="240" w:lineRule="atLeast"/>
        <w:ind w:firstLine="567"/>
        <w:jc w:val="both"/>
        <w:rPr>
          <w:iCs/>
        </w:rPr>
      </w:pPr>
      <w:r w:rsidRPr="008D31B5">
        <w:rPr>
          <w:i/>
          <w:iCs/>
        </w:rPr>
        <w:t xml:space="preserve">Текущий контроль </w:t>
      </w:r>
      <w:r w:rsidRPr="008D31B5">
        <w:rPr>
          <w:iCs/>
        </w:rPr>
        <w:t>осуществляется с помощью компьютерного практикума в форме практических работ и практических заданий.</w:t>
      </w:r>
    </w:p>
    <w:p w:rsidR="00115C3D" w:rsidRPr="008D31B5" w:rsidRDefault="00115C3D" w:rsidP="00115C3D">
      <w:pPr>
        <w:spacing w:line="240" w:lineRule="atLeast"/>
        <w:jc w:val="center"/>
        <w:outlineLvl w:val="1"/>
        <w:rPr>
          <w:b/>
          <w:bCs/>
        </w:rPr>
      </w:pPr>
      <w:r w:rsidRPr="008D31B5">
        <w:rPr>
          <w:i/>
          <w:iCs/>
        </w:rPr>
        <w:t xml:space="preserve">Тематический </w:t>
      </w:r>
      <w:r w:rsidRPr="008D31B5">
        <w:t>контроль осуществляется по завершении крупного блока (темы) в форме тестирования,  выполнения зачетной практической работы.</w:t>
      </w:r>
    </w:p>
    <w:p w:rsidR="00115C3D" w:rsidRPr="008D31B5" w:rsidRDefault="00115C3D" w:rsidP="00115C3D">
      <w:pPr>
        <w:spacing w:line="240" w:lineRule="atLeast"/>
        <w:ind w:firstLine="709"/>
        <w:rPr>
          <w:b/>
          <w:bCs/>
          <w:iCs/>
        </w:rPr>
      </w:pPr>
      <w:r w:rsidRPr="008D31B5">
        <w:rPr>
          <w:b/>
          <w:bCs/>
          <w:iCs/>
        </w:rPr>
        <w:t>Содержание учебного курса</w:t>
      </w:r>
    </w:p>
    <w:p w:rsidR="00115C3D" w:rsidRPr="008D31B5" w:rsidRDefault="00115C3D" w:rsidP="00115C3D">
      <w:pPr>
        <w:spacing w:line="240" w:lineRule="atLeast"/>
        <w:rPr>
          <w:b/>
          <w:bCs/>
        </w:rPr>
      </w:pPr>
      <w:r w:rsidRPr="008D31B5">
        <w:rPr>
          <w:b/>
          <w:bCs/>
        </w:rPr>
        <w:t>Введение. Информация и информационные процессы.</w:t>
      </w:r>
    </w:p>
    <w:p w:rsidR="00115C3D" w:rsidRPr="008D31B5" w:rsidRDefault="00115C3D" w:rsidP="00115C3D">
      <w:pPr>
        <w:spacing w:line="240" w:lineRule="atLeast"/>
        <w:rPr>
          <w:b/>
        </w:rPr>
      </w:pPr>
      <w:r w:rsidRPr="008D31B5">
        <w:rPr>
          <w:b/>
          <w:bCs/>
        </w:rPr>
        <w:t xml:space="preserve">Информационные технологии. </w:t>
      </w:r>
    </w:p>
    <w:p w:rsidR="00115C3D" w:rsidRPr="008D31B5" w:rsidRDefault="00115C3D" w:rsidP="00115C3D">
      <w:pPr>
        <w:spacing w:line="240" w:lineRule="atLeast"/>
      </w:pPr>
      <w:r w:rsidRPr="008D31B5">
        <w:rPr>
          <w:b/>
          <w:bCs/>
        </w:rPr>
        <w:t>Кодирование и обработка текстовой информации</w:t>
      </w:r>
      <w:r w:rsidRPr="008D31B5">
        <w:t>. Кодирование текстовой информации. Создание документов в текстовых редакторах. Форматирование документов в текстовых редакторах. Компьютерные словари и системы компьютерного перевода текстов. Системы оптического распознавания документов.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b/>
          <w:bCs/>
        </w:rPr>
        <w:t>Кодирование и обработка графической информации</w:t>
      </w:r>
      <w:r w:rsidRPr="008D31B5">
        <w:rPr>
          <w:b/>
          <w:bCs/>
          <w:webHidden/>
        </w:rPr>
        <w:t xml:space="preserve">. </w:t>
      </w:r>
      <w:r w:rsidRPr="008D31B5">
        <w:t>Кодирование графической информации. Растровая графика. Векторная графика.    </w:t>
      </w:r>
    </w:p>
    <w:p w:rsidR="00115C3D" w:rsidRPr="008D31B5" w:rsidRDefault="00115C3D" w:rsidP="00115C3D">
      <w:pPr>
        <w:spacing w:line="240" w:lineRule="atLeast"/>
      </w:pPr>
      <w:r w:rsidRPr="008D31B5">
        <w:rPr>
          <w:b/>
          <w:bCs/>
        </w:rPr>
        <w:t>Кодирование звуковой информации.</w:t>
      </w:r>
      <w:r w:rsidRPr="008D31B5">
        <w:rPr>
          <w:b/>
          <w:bCs/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b/>
          <w:bCs/>
        </w:rPr>
        <w:t>Компьютерные презентации.</w:t>
      </w:r>
      <w:r w:rsidRPr="008D31B5">
        <w:rPr>
          <w:b/>
          <w:bCs/>
          <w:webHidden/>
        </w:rPr>
        <w:tab/>
      </w:r>
      <w:r w:rsidRPr="008D31B5">
        <w:t xml:space="preserve">       </w:t>
      </w:r>
    </w:p>
    <w:p w:rsidR="00115C3D" w:rsidRPr="008D31B5" w:rsidRDefault="00115C3D" w:rsidP="00115C3D">
      <w:pPr>
        <w:spacing w:line="240" w:lineRule="atLeast"/>
      </w:pPr>
      <w:r w:rsidRPr="008D31B5">
        <w:rPr>
          <w:b/>
          <w:bCs/>
        </w:rPr>
        <w:t>Кодирование и обработка числовой информации.</w:t>
      </w:r>
      <w:r w:rsidRPr="008D31B5">
        <w:t xml:space="preserve"> Представление числовой информации с помощью систем счисления. Электронные таблицы. Построение диаграмм и графиков.</w:t>
      </w:r>
      <w:r w:rsidRPr="008D31B5">
        <w:rPr>
          <w:webHidden/>
        </w:rPr>
        <w:tab/>
      </w:r>
    </w:p>
    <w:p w:rsidR="00115C3D" w:rsidRPr="008D31B5" w:rsidRDefault="00115C3D" w:rsidP="00115C3D">
      <w:pPr>
        <w:shd w:val="clear" w:color="auto" w:fill="FFFFFF"/>
        <w:spacing w:before="14" w:line="240" w:lineRule="atLeast"/>
        <w:ind w:left="552" w:hanging="552"/>
        <w:rPr>
          <w:b/>
          <w:i/>
        </w:rPr>
      </w:pPr>
      <w:r w:rsidRPr="008D31B5">
        <w:t>       </w:t>
      </w:r>
      <w:r w:rsidRPr="008D31B5">
        <w:rPr>
          <w:b/>
          <w:i/>
        </w:rPr>
        <w:t>Практические работы: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1.1.</w:t>
      </w:r>
      <w:r w:rsidRPr="008D31B5">
        <w:t xml:space="preserve"> Кодировки русских букв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1.2.</w:t>
      </w:r>
      <w:r w:rsidRPr="008D31B5">
        <w:t xml:space="preserve"> Создание и форматирование документа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1.3</w:t>
      </w:r>
      <w:r w:rsidRPr="008D31B5">
        <w:t xml:space="preserve">. Перевод с помощью </w:t>
      </w:r>
      <w:proofErr w:type="gramStart"/>
      <w:r w:rsidRPr="008D31B5">
        <w:t>онлайновых</w:t>
      </w:r>
      <w:proofErr w:type="gramEnd"/>
      <w:r w:rsidRPr="008D31B5">
        <w:t xml:space="preserve"> словаря и переводчика</w:t>
      </w:r>
      <w:r w:rsidRPr="008D31B5">
        <w:rPr>
          <w:webHidden/>
        </w:rPr>
        <w:tab/>
        <w:t> </w:t>
      </w:r>
      <w:r w:rsidRPr="008D31B5">
        <w:t xml:space="preserve">  </w:t>
      </w:r>
      <w:r w:rsidRPr="008D31B5">
        <w:rPr>
          <w:i/>
        </w:rPr>
        <w:t>Практическая работа 1.4</w:t>
      </w:r>
      <w:r w:rsidRPr="008D31B5">
        <w:t>. Сканирование «бумажного» и распознавание электронного текстового документа</w:t>
      </w:r>
      <w:r w:rsidRPr="008D31B5">
        <w:rPr>
          <w:webHidden/>
        </w:rPr>
        <w:tab/>
      </w:r>
      <w:r w:rsidRPr="008D31B5">
        <w:t xml:space="preserve">  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1.5.</w:t>
      </w:r>
      <w:r w:rsidRPr="008D31B5">
        <w:t xml:space="preserve"> Кодирование графической информации   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1.6.</w:t>
      </w:r>
      <w:r w:rsidRPr="008D31B5">
        <w:t xml:space="preserve"> Растровая графика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1.7.</w:t>
      </w:r>
      <w:r w:rsidRPr="008D31B5">
        <w:t xml:space="preserve"> Трехмерная векторная графика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1.8.</w:t>
      </w:r>
      <w:r w:rsidRPr="008D31B5">
        <w:t xml:space="preserve"> Выполнение геометрических построений в системе компьютерного черчения КОМПАС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1.9.</w:t>
      </w:r>
      <w:r w:rsidRPr="008D31B5">
        <w:t xml:space="preserve"> Создание </w:t>
      </w:r>
      <w:r w:rsidRPr="008D31B5">
        <w:rPr>
          <w:lang w:val="en-US"/>
        </w:rPr>
        <w:t>Flash</w:t>
      </w:r>
      <w:r w:rsidRPr="008D31B5">
        <w:t>-анимации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1.10</w:t>
      </w:r>
      <w:r w:rsidRPr="008D31B5">
        <w:t>. Создание и редактирование оцифрованного звука</w:t>
      </w:r>
      <w:r w:rsidRPr="008D31B5">
        <w:rPr>
          <w:webHidden/>
        </w:rPr>
        <w:tab/>
      </w:r>
      <w:r w:rsidRPr="008D31B5">
        <w:t> 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1.11</w:t>
      </w:r>
      <w:r w:rsidRPr="008D31B5">
        <w:t xml:space="preserve">. Разработка </w:t>
      </w:r>
      <w:proofErr w:type="spellStart"/>
      <w:r w:rsidRPr="008D31B5">
        <w:t>мультимедийной</w:t>
      </w:r>
      <w:proofErr w:type="spellEnd"/>
      <w:r w:rsidRPr="008D31B5">
        <w:t xml:space="preserve"> интерактивной презентации «Устройство компьютера»</w:t>
      </w:r>
      <w:r w:rsidRPr="008D31B5">
        <w:rPr>
          <w:webHidden/>
        </w:rPr>
        <w:tab/>
      </w:r>
      <w:r w:rsidRPr="008D31B5">
        <w:t xml:space="preserve"> 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 xml:space="preserve">Практическая работа 1.12. </w:t>
      </w:r>
      <w:r w:rsidRPr="008D31B5">
        <w:t xml:space="preserve">Разработка презентации «История развития </w:t>
      </w:r>
      <w:proofErr w:type="gramStart"/>
      <w:r w:rsidRPr="008D31B5">
        <w:t>ВТ</w:t>
      </w:r>
      <w:proofErr w:type="gramEnd"/>
      <w:r w:rsidRPr="008D31B5">
        <w:t>»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1.13</w:t>
      </w:r>
      <w:r w:rsidRPr="008D31B5">
        <w:t>. Перевод чисел из одной системы счисления в другую с помощью калькулятора</w:t>
      </w:r>
      <w:r w:rsidRPr="008D31B5">
        <w:rPr>
          <w:webHidden/>
        </w:rPr>
        <w:tab/>
      </w:r>
      <w:r w:rsidRPr="008D31B5">
        <w:t xml:space="preserve">  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1.14.</w:t>
      </w:r>
      <w:r w:rsidRPr="008D31B5">
        <w:t xml:space="preserve"> Относительные, абсолютные и смешанные ссылки в электронных таблицах</w:t>
      </w:r>
      <w:r w:rsidRPr="008D31B5">
        <w:rPr>
          <w:webHidden/>
        </w:rPr>
        <w:tab/>
      </w:r>
      <w:r w:rsidRPr="008D31B5">
        <w:t> </w:t>
      </w:r>
    </w:p>
    <w:p w:rsidR="00115C3D" w:rsidRPr="008D31B5" w:rsidRDefault="00115C3D" w:rsidP="00115C3D">
      <w:pPr>
        <w:shd w:val="clear" w:color="auto" w:fill="FFFFFF"/>
        <w:spacing w:before="14" w:line="240" w:lineRule="atLeast"/>
        <w:ind w:left="552" w:hanging="552"/>
      </w:pPr>
      <w:r w:rsidRPr="008D31B5">
        <w:rPr>
          <w:i/>
        </w:rPr>
        <w:t>Практическая работа 1.15.</w:t>
      </w:r>
      <w:r w:rsidRPr="008D31B5">
        <w:t xml:space="preserve"> Построение диаграмм различных типов.</w:t>
      </w:r>
    </w:p>
    <w:p w:rsidR="00115C3D" w:rsidRPr="008D31B5" w:rsidRDefault="00115C3D" w:rsidP="00115C3D">
      <w:pPr>
        <w:spacing w:line="240" w:lineRule="atLeast"/>
        <w:rPr>
          <w:bCs/>
        </w:rPr>
      </w:pPr>
      <w:r w:rsidRPr="008D31B5">
        <w:rPr>
          <w:b/>
          <w:bCs/>
        </w:rPr>
        <w:t>Коммуникационные технологии</w:t>
      </w:r>
      <w:r w:rsidRPr="008D31B5">
        <w:rPr>
          <w:webHidden/>
        </w:rPr>
        <w:t xml:space="preserve">. </w:t>
      </w:r>
      <w:r w:rsidRPr="008D31B5">
        <w:rPr>
          <w:bCs/>
        </w:rPr>
        <w:t>Локальные компьютерные сети. Глобальная компьютерная сеть Интернет. Подключение к Интернету. Всемирная паутина.</w:t>
      </w:r>
      <w:r w:rsidRPr="008D31B5">
        <w:t> </w:t>
      </w:r>
      <w:r w:rsidRPr="008D31B5">
        <w:rPr>
          <w:bCs/>
        </w:rPr>
        <w:t xml:space="preserve"> Электронная почта.</w:t>
      </w:r>
      <w:r w:rsidRPr="008D31B5">
        <w:t> </w:t>
      </w:r>
      <w:r w:rsidRPr="008D31B5">
        <w:rPr>
          <w:bCs/>
        </w:rPr>
        <w:t xml:space="preserve"> Общение в Интернете в реальном времени. Файловые архивы.</w:t>
      </w:r>
      <w:r w:rsidRPr="008D31B5">
        <w:t> </w:t>
      </w:r>
      <w:r w:rsidRPr="008D31B5">
        <w:rPr>
          <w:bCs/>
        </w:rPr>
        <w:t xml:space="preserve">Радио, </w:t>
      </w:r>
      <w:r w:rsidRPr="008D31B5">
        <w:rPr>
          <w:bCs/>
        </w:rPr>
        <w:lastRenderedPageBreak/>
        <w:t xml:space="preserve">телевидение и </w:t>
      </w:r>
      <w:r w:rsidRPr="008D31B5">
        <w:rPr>
          <w:bCs/>
          <w:lang w:val="en-US"/>
        </w:rPr>
        <w:t>Web</w:t>
      </w:r>
      <w:r w:rsidRPr="008D31B5">
        <w:rPr>
          <w:bCs/>
        </w:rPr>
        <w:t xml:space="preserve">-камеры в Интернете. </w:t>
      </w:r>
      <w:proofErr w:type="spellStart"/>
      <w:r w:rsidRPr="008D31B5">
        <w:rPr>
          <w:bCs/>
        </w:rPr>
        <w:t>Геоинформационные</w:t>
      </w:r>
      <w:proofErr w:type="spellEnd"/>
      <w:r w:rsidRPr="008D31B5">
        <w:rPr>
          <w:bCs/>
        </w:rPr>
        <w:t xml:space="preserve"> системы в Интернете. Поиск информации в Интернете. Электронная коммерция в Интернете. Библиотеки, энциклопедии и словари в Интернете.</w:t>
      </w:r>
      <w:r w:rsidRPr="008D31B5">
        <w:rPr>
          <w:bCs/>
          <w:webHidden/>
        </w:rPr>
        <w:tab/>
      </w:r>
      <w:r w:rsidRPr="008D31B5">
        <w:rPr>
          <w:bCs/>
        </w:rPr>
        <w:t>Основы языка разметки гипертекста.</w:t>
      </w:r>
    </w:p>
    <w:p w:rsidR="00115C3D" w:rsidRPr="008D31B5" w:rsidRDefault="00115C3D" w:rsidP="00115C3D">
      <w:pPr>
        <w:shd w:val="clear" w:color="auto" w:fill="FFFFFF"/>
        <w:spacing w:before="14" w:line="240" w:lineRule="atLeast"/>
        <w:ind w:left="552" w:hanging="552"/>
        <w:rPr>
          <w:b/>
          <w:i/>
        </w:rPr>
      </w:pPr>
      <w:r w:rsidRPr="008D31B5">
        <w:rPr>
          <w:b/>
          <w:bCs/>
          <w:webHidden/>
        </w:rPr>
        <w:tab/>
      </w:r>
      <w:r w:rsidRPr="008D31B5">
        <w:rPr>
          <w:i/>
        </w:rPr>
        <w:t>  </w:t>
      </w:r>
      <w:r w:rsidRPr="008D31B5">
        <w:rPr>
          <w:b/>
          <w:i/>
        </w:rPr>
        <w:t>Практические работы: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2.1.</w:t>
      </w:r>
      <w:r w:rsidRPr="008D31B5">
        <w:t xml:space="preserve"> Предоставление общего доступа к принтеру в локальной сети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2.2.</w:t>
      </w:r>
      <w:r w:rsidRPr="008D31B5">
        <w:t xml:space="preserve"> Создание подключения к Интернету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2.3.</w:t>
      </w:r>
      <w:r w:rsidRPr="008D31B5">
        <w:t xml:space="preserve"> Подключения к Интернету и определение </w:t>
      </w:r>
      <w:r w:rsidRPr="008D31B5">
        <w:rPr>
          <w:lang w:val="en-US"/>
        </w:rPr>
        <w:t>IP</w:t>
      </w:r>
      <w:r w:rsidRPr="008D31B5">
        <w:t>-адреса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2.4.</w:t>
      </w:r>
      <w:r w:rsidRPr="008D31B5">
        <w:t xml:space="preserve"> Настройка браузера</w:t>
      </w:r>
    </w:p>
    <w:p w:rsidR="00115C3D" w:rsidRPr="008D31B5" w:rsidRDefault="00115C3D" w:rsidP="00115C3D">
      <w:pPr>
        <w:spacing w:line="240" w:lineRule="atLeast"/>
        <w:rPr>
          <w:webHidden/>
        </w:rPr>
      </w:pPr>
      <w:r w:rsidRPr="008D31B5">
        <w:rPr>
          <w:i/>
        </w:rPr>
        <w:t>Практическая работа 2.5.</w:t>
      </w:r>
      <w:r w:rsidRPr="008D31B5">
        <w:t xml:space="preserve"> Работа с электронной почтой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2.6.</w:t>
      </w:r>
      <w:r w:rsidRPr="008D31B5">
        <w:t xml:space="preserve"> Общение в реальном времени в </w:t>
      </w:r>
      <w:proofErr w:type="gramStart"/>
      <w:r w:rsidRPr="008D31B5">
        <w:t>глобальной</w:t>
      </w:r>
      <w:proofErr w:type="gramEnd"/>
      <w:r w:rsidRPr="008D31B5">
        <w:t xml:space="preserve"> и локальных компьютерных сетях</w:t>
      </w:r>
      <w:r w:rsidRPr="008D31B5">
        <w:rPr>
          <w:webHidden/>
        </w:rPr>
        <w:tab/>
      </w:r>
      <w:r w:rsidRPr="008D31B5">
        <w:t> 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2.7</w:t>
      </w:r>
      <w:r w:rsidRPr="008D31B5">
        <w:t>. Работа с файловыми архивами</w:t>
      </w:r>
      <w:r w:rsidRPr="008D31B5">
        <w:rPr>
          <w:webHidden/>
        </w:rPr>
        <w:tab/>
      </w:r>
      <w:r w:rsidRPr="008D31B5">
        <w:t> 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2.8</w:t>
      </w:r>
      <w:r w:rsidRPr="008D31B5">
        <w:t xml:space="preserve">. </w:t>
      </w:r>
      <w:proofErr w:type="spellStart"/>
      <w:r w:rsidRPr="008D31B5">
        <w:t>Геоинформационные</w:t>
      </w:r>
      <w:proofErr w:type="spellEnd"/>
      <w:r w:rsidRPr="008D31B5">
        <w:t xml:space="preserve"> системы в Интернете</w:t>
      </w:r>
      <w:r w:rsidRPr="008D31B5">
        <w:rPr>
          <w:webHidden/>
        </w:rPr>
        <w:tab/>
      </w:r>
      <w:r w:rsidRPr="008D31B5">
        <w:t>  </w:t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2.9.</w:t>
      </w:r>
      <w:r w:rsidRPr="008D31B5">
        <w:t xml:space="preserve"> Поиск в Интернете</w:t>
      </w:r>
      <w:r w:rsidRPr="008D31B5">
        <w:rPr>
          <w:webHidden/>
        </w:rPr>
        <w:tab/>
      </w:r>
    </w:p>
    <w:p w:rsidR="00115C3D" w:rsidRPr="008D31B5" w:rsidRDefault="00115C3D" w:rsidP="00115C3D">
      <w:pPr>
        <w:spacing w:line="240" w:lineRule="atLeast"/>
      </w:pPr>
      <w:r w:rsidRPr="008D31B5">
        <w:rPr>
          <w:i/>
        </w:rPr>
        <w:t>Практическая работа 2.10</w:t>
      </w:r>
      <w:r w:rsidRPr="008D31B5">
        <w:t xml:space="preserve">. Заказ в </w:t>
      </w:r>
      <w:proofErr w:type="spellStart"/>
      <w:proofErr w:type="gramStart"/>
      <w:r w:rsidRPr="008D31B5">
        <w:t>Интернет-магазине</w:t>
      </w:r>
      <w:proofErr w:type="spellEnd"/>
      <w:proofErr w:type="gramEnd"/>
      <w:r w:rsidRPr="008D31B5">
        <w:rPr>
          <w:webHidden/>
        </w:rPr>
        <w:tab/>
      </w:r>
    </w:p>
    <w:p w:rsidR="00115C3D" w:rsidRPr="008D31B5" w:rsidRDefault="00115C3D" w:rsidP="00115C3D">
      <w:pPr>
        <w:shd w:val="clear" w:color="auto" w:fill="FFFFFF"/>
        <w:spacing w:line="240" w:lineRule="atLeast"/>
        <w:ind w:left="552" w:hanging="552"/>
        <w:rPr>
          <w:b/>
          <w:bCs/>
          <w:iCs/>
        </w:rPr>
      </w:pPr>
      <w:r w:rsidRPr="008D31B5">
        <w:rPr>
          <w:i/>
        </w:rPr>
        <w:t>Практическая работа 2.11.</w:t>
      </w:r>
      <w:r w:rsidRPr="008D31B5">
        <w:t xml:space="preserve"> Разработка сайта с использованием </w:t>
      </w:r>
      <w:r w:rsidRPr="008D31B5">
        <w:rPr>
          <w:lang w:val="en-US"/>
        </w:rPr>
        <w:t>Web</w:t>
      </w:r>
      <w:r w:rsidRPr="008D31B5">
        <w:t>-редактора.</w:t>
      </w:r>
      <w:r w:rsidRPr="008D31B5">
        <w:rPr>
          <w:webHidden/>
        </w:rPr>
        <w:tab/>
      </w:r>
    </w:p>
    <w:p w:rsidR="00115C3D" w:rsidRPr="008D31B5" w:rsidRDefault="00115C3D" w:rsidP="00115C3D">
      <w:pPr>
        <w:pStyle w:val="p1"/>
        <w:spacing w:before="0" w:beforeAutospacing="0" w:after="0" w:afterAutospacing="0" w:line="240" w:lineRule="atLeast"/>
        <w:rPr>
          <w:b/>
          <w:bCs/>
        </w:rPr>
      </w:pPr>
      <w:r w:rsidRPr="008D31B5">
        <w:rPr>
          <w:b/>
          <w:bCs/>
        </w:rPr>
        <w:t>Повторение.</w:t>
      </w:r>
    </w:p>
    <w:p w:rsidR="00115C3D" w:rsidRPr="008D31B5" w:rsidRDefault="00115C3D" w:rsidP="00115C3D">
      <w:pPr>
        <w:pStyle w:val="p1"/>
        <w:spacing w:before="0" w:beforeAutospacing="0" w:after="0" w:afterAutospacing="0" w:line="240" w:lineRule="atLeast"/>
        <w:rPr>
          <w:b/>
        </w:rPr>
      </w:pPr>
      <w:r w:rsidRPr="008D31B5">
        <w:rPr>
          <w:b/>
          <w:i/>
        </w:rPr>
        <w:t>Требования к подготовке учащихся в области информатики и ИКТ</w:t>
      </w:r>
    </w:p>
    <w:p w:rsidR="00115C3D" w:rsidRPr="008D31B5" w:rsidRDefault="00115C3D" w:rsidP="00115C3D">
      <w:pPr>
        <w:spacing w:line="240" w:lineRule="atLeast"/>
        <w:ind w:firstLine="567"/>
        <w:jc w:val="both"/>
        <w:rPr>
          <w:i/>
        </w:rPr>
      </w:pPr>
      <w:r w:rsidRPr="008D31B5">
        <w:rPr>
          <w:i/>
        </w:rPr>
        <w:t>В результате изучения информатики и ИКТ на базовом уровне ученик должен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b/>
          <w:bCs/>
        </w:rPr>
        <w:t>знать/понимать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 понятия: информация, информатика;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виды информационных процессов; примеры источников и приемников информации;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единицы измерения количества информации, скорости передачи информации и соотношения между ними;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 xml:space="preserve">    сущность алфавитного подхода к измерению информации 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 xml:space="preserve">    назначение и функции используемых информационных и коммуникационных технологий; 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представление числовой, текстовой, графической, звуковой информации в компьютере;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proofErr w:type="gramStart"/>
      <w:r w:rsidRPr="008D31B5">
        <w:rPr>
          <w:rFonts w:ascii="Symbol" w:hAnsi="Symbol"/>
        </w:rPr>
        <w:t></w:t>
      </w:r>
      <w:r w:rsidRPr="008D31B5">
        <w:t xml:space="preserve">    понятия: компьютерная сеть, глобальная сеть, электронная почта, чат, форум, </w:t>
      </w:r>
      <w:r w:rsidRPr="008D31B5">
        <w:rPr>
          <w:lang w:val="en-US"/>
        </w:rPr>
        <w:t>www</w:t>
      </w:r>
      <w:r w:rsidRPr="008D31B5">
        <w:t xml:space="preserve">, </w:t>
      </w:r>
      <w:r w:rsidRPr="008D31B5">
        <w:rPr>
          <w:lang w:val="en-US"/>
        </w:rPr>
        <w:t>Web</w:t>
      </w:r>
      <w:r w:rsidRPr="008D31B5">
        <w:t xml:space="preserve">-страница, </w:t>
      </w:r>
      <w:r w:rsidRPr="008D31B5">
        <w:rPr>
          <w:lang w:val="en-US"/>
        </w:rPr>
        <w:t>Web</w:t>
      </w:r>
      <w:r w:rsidRPr="008D31B5">
        <w:t xml:space="preserve">-сервер, </w:t>
      </w:r>
      <w:r w:rsidRPr="008D31B5">
        <w:rPr>
          <w:lang w:val="en-US"/>
        </w:rPr>
        <w:t>Web</w:t>
      </w:r>
      <w:r w:rsidRPr="008D31B5">
        <w:t xml:space="preserve">-сайт, </w:t>
      </w:r>
      <w:r w:rsidRPr="008D31B5">
        <w:rPr>
          <w:lang w:val="en-US"/>
        </w:rPr>
        <w:t>URL</w:t>
      </w:r>
      <w:r w:rsidRPr="008D31B5">
        <w:t xml:space="preserve">-адрес, </w:t>
      </w:r>
      <w:r w:rsidRPr="008D31B5">
        <w:rPr>
          <w:lang w:val="en-US"/>
        </w:rPr>
        <w:t>HTTP</w:t>
      </w:r>
      <w:r w:rsidRPr="008D31B5">
        <w:t xml:space="preserve">-протокол, поисковая система, </w:t>
      </w:r>
      <w:proofErr w:type="spellStart"/>
      <w:r w:rsidRPr="008D31B5">
        <w:t>геоинформационная</w:t>
      </w:r>
      <w:proofErr w:type="spellEnd"/>
      <w:r w:rsidRPr="008D31B5">
        <w:t xml:space="preserve"> система;</w:t>
      </w:r>
      <w:proofErr w:type="gramEnd"/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назначение коммуникационных и информационных служб Интернета;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b/>
          <w:bCs/>
        </w:rPr>
        <w:t>уметь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решать задачи на измерение информации, заключенной в тексте, с позиций алфавитного подхода, рассчитывать объем информации, передаваемой по каналам связи, при известной скорости передачи;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выполнять пересчет количества информации и скорости передачи информации в разные единицы;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>    представлять числовую информацию в двоичной системе счисления, производить арифметические действия над числами в двоичной системе счисления;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 xml:space="preserve">    создавать информационные объекты, в том числе: компьютерные презентации на основе шаблонов, текстовые документы с форматированием данных, электронные таблица, графические объекты, простейшие </w:t>
      </w:r>
      <w:r w:rsidRPr="008D31B5">
        <w:rPr>
          <w:lang w:val="en-US"/>
        </w:rPr>
        <w:t>Web</w:t>
      </w:r>
      <w:r w:rsidRPr="008D31B5">
        <w:t>-страницы;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 xml:space="preserve">    искать информацию с применением правил поиска (построения запросов)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115C3D" w:rsidRPr="008D31B5" w:rsidRDefault="00115C3D" w:rsidP="00115C3D">
      <w:pPr>
        <w:spacing w:line="240" w:lineRule="atLeast"/>
        <w:ind w:right="174" w:firstLine="540"/>
        <w:jc w:val="both"/>
      </w:pPr>
      <w:r w:rsidRPr="008D31B5">
        <w:rPr>
          <w:rFonts w:ascii="Symbol" w:hAnsi="Symbol"/>
        </w:rPr>
        <w:t></w:t>
      </w:r>
      <w:r w:rsidRPr="008D31B5">
        <w:t xml:space="preserve">    пользоваться персональным компьютером и его периферийным оборудованием (принтером, сканером, модемом, </w:t>
      </w:r>
      <w:proofErr w:type="spellStart"/>
      <w:r w:rsidRPr="008D31B5">
        <w:t>мультимедийным</w:t>
      </w:r>
      <w:proofErr w:type="spellEnd"/>
      <w:r w:rsidRPr="008D31B5">
        <w:t xml:space="preserve"> проектором, цифровой камерой, цифровым датчиком); следовать требованиям техники безопасности, гигиены, </w:t>
      </w:r>
      <w:r w:rsidRPr="008D31B5">
        <w:lastRenderedPageBreak/>
        <w:t xml:space="preserve">эргономики и ресурсосбережения при работе со средствами информационных и коммуникационных технологий; </w:t>
      </w:r>
    </w:p>
    <w:p w:rsidR="00115C3D" w:rsidRPr="008D31B5" w:rsidRDefault="00115C3D" w:rsidP="00115C3D">
      <w:pPr>
        <w:shd w:val="clear" w:color="auto" w:fill="FFFFFF"/>
        <w:spacing w:line="240" w:lineRule="atLeast"/>
        <w:ind w:left="552"/>
        <w:jc w:val="center"/>
        <w:rPr>
          <w:b/>
          <w:bCs/>
          <w:iCs/>
        </w:rPr>
      </w:pPr>
    </w:p>
    <w:p w:rsidR="00115C3D" w:rsidRPr="008D31B5" w:rsidRDefault="00115C3D" w:rsidP="00115C3D">
      <w:pPr>
        <w:spacing w:line="240" w:lineRule="atLeast"/>
        <w:ind w:right="174" w:firstLine="709"/>
        <w:jc w:val="both"/>
      </w:pPr>
      <w:r w:rsidRPr="008D31B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D31B5">
        <w:rPr>
          <w:b/>
        </w:rPr>
        <w:t>для</w:t>
      </w:r>
      <w:proofErr w:type="gramEnd"/>
      <w:r w:rsidRPr="008D31B5">
        <w:rPr>
          <w:b/>
        </w:rPr>
        <w:t>:</w:t>
      </w:r>
    </w:p>
    <w:p w:rsidR="00115C3D" w:rsidRPr="008D31B5" w:rsidRDefault="00115C3D" w:rsidP="00115C3D">
      <w:pPr>
        <w:spacing w:line="240" w:lineRule="atLeast"/>
        <w:ind w:right="174" w:firstLine="709"/>
        <w:jc w:val="both"/>
      </w:pPr>
      <w:r w:rsidRPr="008D31B5">
        <w:rPr>
          <w:rFonts w:ascii="Symbol" w:hAnsi="Symbol"/>
        </w:rPr>
        <w:t></w:t>
      </w:r>
      <w:r w:rsidRPr="008D31B5">
        <w:t>    создания простейших моделей объектов и процессов в виде изображений и чертежей, динамических (электронных) таблиц, презентаций, текстовых документов;</w:t>
      </w:r>
    </w:p>
    <w:p w:rsidR="00115C3D" w:rsidRPr="008D31B5" w:rsidRDefault="00115C3D" w:rsidP="00115C3D">
      <w:pPr>
        <w:spacing w:line="240" w:lineRule="atLeast"/>
        <w:ind w:right="174" w:firstLine="709"/>
        <w:jc w:val="both"/>
      </w:pPr>
      <w:r w:rsidRPr="008D31B5">
        <w:rPr>
          <w:rFonts w:ascii="Symbol" w:hAnsi="Symbol"/>
        </w:rPr>
        <w:t></w:t>
      </w:r>
      <w:r w:rsidRPr="008D31B5">
        <w:t>    создания информационных объектов, в том числе для оформления результатов учебной работы;</w:t>
      </w:r>
    </w:p>
    <w:p w:rsidR="00115C3D" w:rsidRPr="008D31B5" w:rsidRDefault="00115C3D" w:rsidP="00115C3D">
      <w:pPr>
        <w:spacing w:line="240" w:lineRule="atLeast"/>
        <w:ind w:right="174" w:firstLine="709"/>
        <w:jc w:val="both"/>
      </w:pPr>
      <w:r w:rsidRPr="008D31B5">
        <w:rPr>
          <w:rFonts w:ascii="Symbol" w:hAnsi="Symbol"/>
        </w:rPr>
        <w:t></w:t>
      </w:r>
      <w:r w:rsidRPr="008D31B5">
        <w:t>    организации индивидуального информационного пространства, создания личных коллекций информационных объектов;</w:t>
      </w:r>
    </w:p>
    <w:p w:rsidR="00115C3D" w:rsidRPr="008D31B5" w:rsidRDefault="00115C3D" w:rsidP="00115C3D">
      <w:pPr>
        <w:spacing w:line="240" w:lineRule="atLeast"/>
        <w:ind w:right="174" w:firstLine="709"/>
        <w:jc w:val="both"/>
      </w:pPr>
      <w:r w:rsidRPr="008D31B5">
        <w:rPr>
          <w:rFonts w:ascii="Symbol" w:hAnsi="Symbol"/>
        </w:rPr>
        <w:t></w:t>
      </w:r>
      <w:r w:rsidRPr="008D31B5">
        <w:t>    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115C3D" w:rsidRPr="008D31B5" w:rsidRDefault="00115C3D" w:rsidP="00115C3D">
      <w:pPr>
        <w:shd w:val="clear" w:color="auto" w:fill="FFFFFF"/>
        <w:spacing w:line="240" w:lineRule="atLeast"/>
        <w:ind w:left="352"/>
        <w:rPr>
          <w:rFonts w:eastAsia="Calibri"/>
          <w:b/>
          <w:i/>
          <w:iCs/>
          <w:color w:val="000000"/>
        </w:rPr>
      </w:pPr>
    </w:p>
    <w:p w:rsidR="00115C3D" w:rsidRPr="008D31B5" w:rsidRDefault="00115C3D" w:rsidP="00115C3D">
      <w:pPr>
        <w:spacing w:line="240" w:lineRule="atLeast"/>
        <w:jc w:val="center"/>
        <w:rPr>
          <w:b/>
        </w:rPr>
      </w:pPr>
      <w:r w:rsidRPr="008D31B5">
        <w:rPr>
          <w:b/>
        </w:rPr>
        <w:t>11 профильный класс</w:t>
      </w:r>
    </w:p>
    <w:p w:rsidR="00115C3D" w:rsidRPr="008D31B5" w:rsidRDefault="00115C3D" w:rsidP="00115C3D">
      <w:pPr>
        <w:spacing w:line="240" w:lineRule="atLeast"/>
        <w:ind w:firstLine="708"/>
        <w:jc w:val="both"/>
        <w:rPr>
          <w:color w:val="000000"/>
        </w:rPr>
      </w:pPr>
      <w:proofErr w:type="gramStart"/>
      <w:r w:rsidRPr="008D31B5">
        <w:rPr>
          <w:color w:val="000000"/>
        </w:rPr>
        <w:t>Настоящая программа составлена на основе п</w:t>
      </w:r>
      <w:r w:rsidRPr="008D31B5">
        <w:t xml:space="preserve">рограммы базового курса «Информатика и ИКТ» для основной школы (10-11 классы)», автор -  Н.Д. </w:t>
      </w:r>
      <w:proofErr w:type="spellStart"/>
      <w:r w:rsidRPr="008D31B5">
        <w:t>Угринович</w:t>
      </w:r>
      <w:proofErr w:type="spellEnd"/>
      <w:r w:rsidRPr="008D31B5">
        <w:t xml:space="preserve">  (Информатика.</w:t>
      </w:r>
      <w:proofErr w:type="gramEnd"/>
      <w:r w:rsidRPr="008D31B5">
        <w:t xml:space="preserve"> Программы для общеобразовательных учреждений.  2 – 11 классы. – М.: БИНОМ. </w:t>
      </w:r>
      <w:proofErr w:type="gramStart"/>
      <w:r w:rsidRPr="008D31B5">
        <w:t xml:space="preserve">Лаборатория знаний, </w:t>
      </w:r>
      <w:smartTag w:uri="urn:schemas-microsoft-com:office:smarttags" w:element="metricconverter">
        <w:smartTagPr>
          <w:attr w:name="ProductID" w:val="2010 г"/>
        </w:smartTagPr>
        <w:r w:rsidRPr="008D31B5">
          <w:t>2010 г</w:t>
        </w:r>
      </w:smartTag>
      <w:r w:rsidRPr="008D31B5">
        <w:t>.)</w:t>
      </w:r>
      <w:r w:rsidRPr="008D31B5">
        <w:rPr>
          <w:color w:val="000000"/>
        </w:rPr>
        <w:t xml:space="preserve"> и рассчитана на изучение базового курса информатики и ИКТ учащимися 11 классов в течение 4 часов в неделю.</w:t>
      </w:r>
      <w:proofErr w:type="gramEnd"/>
      <w:r w:rsidRPr="008D31B5">
        <w:rPr>
          <w:color w:val="000000"/>
        </w:rPr>
        <w:t xml:space="preserve"> Про</w:t>
      </w:r>
      <w:r w:rsidRPr="008D31B5">
        <w:rPr>
          <w:color w:val="000000"/>
        </w:rPr>
        <w:softHyphen/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115C3D" w:rsidRPr="008D31B5" w:rsidRDefault="00115C3D" w:rsidP="00115C3D">
      <w:pPr>
        <w:spacing w:line="240" w:lineRule="atLeast"/>
        <w:ind w:firstLine="708"/>
        <w:jc w:val="both"/>
      </w:pPr>
      <w:r w:rsidRPr="008D31B5">
        <w:t xml:space="preserve">Рабочая программа предусматривает изучение тем образовательного стандарта, </w:t>
      </w:r>
      <w:proofErr w:type="gramStart"/>
      <w:r w:rsidRPr="008D31B5">
        <w:t>распределяя учебные часы по разделам курса и предполагает</w:t>
      </w:r>
      <w:proofErr w:type="gramEnd"/>
      <w:r w:rsidRPr="008D31B5">
        <w:t xml:space="preserve"> последовательность изучения разделов и тем учебного курса «Информатика и ИКТ» с учетом </w:t>
      </w:r>
      <w:proofErr w:type="spellStart"/>
      <w:r w:rsidRPr="008D31B5">
        <w:t>межпредметных</w:t>
      </w:r>
      <w:proofErr w:type="spellEnd"/>
      <w:r w:rsidRPr="008D31B5">
        <w:t xml:space="preserve"> и </w:t>
      </w:r>
      <w:proofErr w:type="spellStart"/>
      <w:r w:rsidRPr="008D31B5">
        <w:t>внутрипредметных</w:t>
      </w:r>
      <w:proofErr w:type="spellEnd"/>
      <w:r w:rsidRPr="008D31B5">
        <w:t xml:space="preserve"> связей, логики учебного процесса, возрастных особенностей учащихся, определяет количество практических работ, необходимых для формирования информационно-коммуникационной компетентности учащихся.                                </w:t>
      </w:r>
    </w:p>
    <w:p w:rsidR="00115C3D" w:rsidRPr="008D31B5" w:rsidRDefault="00115C3D" w:rsidP="00115C3D">
      <w:pPr>
        <w:spacing w:line="240" w:lineRule="atLeast"/>
        <w:jc w:val="both"/>
        <w:rPr>
          <w:rFonts w:ascii="Arial" w:hAnsi="Arial" w:cs="Arial"/>
          <w:b/>
        </w:rPr>
      </w:pPr>
      <w:r w:rsidRPr="008D31B5">
        <w:rPr>
          <w:rFonts w:ascii="Arial" w:hAnsi="Arial" w:cs="Arial"/>
          <w:b/>
          <w:bCs/>
        </w:rPr>
        <w:t>Место предмета в учебном плане</w:t>
      </w:r>
    </w:p>
    <w:p w:rsidR="00115C3D" w:rsidRPr="008D31B5" w:rsidRDefault="00115C3D" w:rsidP="00115C3D">
      <w:pPr>
        <w:spacing w:line="240" w:lineRule="atLeast"/>
        <w:ind w:firstLine="567"/>
        <w:jc w:val="both"/>
      </w:pPr>
      <w:r w:rsidRPr="008D31B5"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информатики и информационных технологий на ступени средней  школы из расчета 4 учебный час в неделю для профильного уровня. </w:t>
      </w:r>
    </w:p>
    <w:p w:rsidR="00115C3D" w:rsidRPr="008D31B5" w:rsidRDefault="00115C3D" w:rsidP="00115C3D">
      <w:pPr>
        <w:pStyle w:val="a5"/>
        <w:tabs>
          <w:tab w:val="clear" w:pos="4677"/>
          <w:tab w:val="clear" w:pos="9355"/>
        </w:tabs>
        <w:spacing w:line="240" w:lineRule="atLeast"/>
        <w:rPr>
          <w:b/>
          <w:bCs/>
        </w:rPr>
      </w:pPr>
      <w:r w:rsidRPr="008D31B5">
        <w:rPr>
          <w:b/>
          <w:bCs/>
        </w:rPr>
        <w:t>Актуальность программы.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jc w:val="both"/>
      </w:pPr>
      <w:r w:rsidRPr="008D31B5">
        <w:rPr>
          <w:color w:val="000000"/>
        </w:rPr>
        <w:tab/>
        <w:t>Информатика — это наука о закономерностях протекания информационных процессов в системах различной природы, о методах, средст</w:t>
      </w:r>
      <w:r w:rsidRPr="008D31B5">
        <w:rPr>
          <w:color w:val="000000"/>
        </w:rPr>
        <w:softHyphen/>
        <w:t>вах и технологиях автоматизации информационных процессов. Она способствует формированию современного научного мировоззре</w:t>
      </w:r>
      <w:r w:rsidRPr="008D31B5">
        <w:rPr>
          <w:color w:val="000000"/>
        </w:rPr>
        <w:softHyphen/>
        <w:t>ния, развитию интеллектуальных способностей и познавательных интересов школьником, освоение базирующихся на этой науке информа</w:t>
      </w:r>
      <w:r w:rsidRPr="008D31B5">
        <w:rPr>
          <w:color w:val="000000"/>
        </w:rPr>
        <w:softHyphen/>
        <w:t>ционных технологий  обходимо школьникам, как в самом образовательном процессе, так и в их повседневной и будущей жизни.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D31B5">
        <w:rPr>
          <w:color w:val="000000"/>
        </w:rPr>
        <w:t>Информатика и информационные технологии — предмет,</w:t>
      </w:r>
      <w:r w:rsidRPr="008D31B5">
        <w:rPr>
          <w:i/>
          <w:iCs/>
          <w:color w:val="000000"/>
        </w:rPr>
        <w:t xml:space="preserve"> </w:t>
      </w:r>
      <w:r w:rsidRPr="008D31B5">
        <w:rPr>
          <w:iCs/>
          <w:color w:val="000000"/>
        </w:rPr>
        <w:t>не</w:t>
      </w:r>
      <w:r w:rsidRPr="008D31B5">
        <w:rPr>
          <w:color w:val="000000"/>
        </w:rPr>
        <w:t xml:space="preserve">посредственно </w:t>
      </w:r>
      <w:proofErr w:type="spellStart"/>
      <w:r w:rsidRPr="008D31B5">
        <w:rPr>
          <w:color w:val="000000"/>
        </w:rPr>
        <w:t>востребуемый</w:t>
      </w:r>
      <w:proofErr w:type="spellEnd"/>
      <w:r w:rsidRPr="008D31B5">
        <w:rPr>
          <w:color w:val="000000"/>
        </w:rPr>
        <w:t xml:space="preserve"> во всех видах профессиональной деятельности  и различных траекториях продолжения обучения. Подготовка по этому предмету на профильном уровне обеспечивает эту потребность, наряду с фундаментальной научной подготовкой в данном направлении.</w:t>
      </w:r>
    </w:p>
    <w:p w:rsidR="00115C3D" w:rsidRPr="008D31B5" w:rsidRDefault="00115C3D" w:rsidP="00115C3D">
      <w:pPr>
        <w:shd w:val="clear" w:color="auto" w:fill="FFFFFF"/>
        <w:autoSpaceDE w:val="0"/>
        <w:autoSpaceDN w:val="0"/>
        <w:adjustRightInd w:val="0"/>
        <w:spacing w:line="240" w:lineRule="atLeast"/>
        <w:jc w:val="both"/>
      </w:pPr>
      <w:r w:rsidRPr="008D31B5">
        <w:tab/>
        <w:t xml:space="preserve">Данный курс призван обеспечить как базовые знания учащихся основной школы, так и дифференцировать и индивидуализировать обучение, т.е. сформировать представления о сущности информации и информационных процессов, развить алгоритмическое мышление, являющееся необходимой частью научного взгляда на мир, познакомить учащихся с современными информационными технологиями. </w:t>
      </w:r>
    </w:p>
    <w:p w:rsidR="00115C3D" w:rsidRPr="008D31B5" w:rsidRDefault="00115C3D" w:rsidP="00115C3D">
      <w:pPr>
        <w:spacing w:line="240" w:lineRule="atLeast"/>
        <w:jc w:val="both"/>
      </w:pPr>
      <w:r w:rsidRPr="008D31B5">
        <w:tab/>
        <w:t>Данная программа по информатике составлена на основе федерального компонента государственного стандарта основного общего образования.</w:t>
      </w:r>
    </w:p>
    <w:p w:rsidR="00115C3D" w:rsidRPr="008D31B5" w:rsidRDefault="00115C3D" w:rsidP="00115C3D">
      <w:pPr>
        <w:pStyle w:val="21"/>
        <w:spacing w:after="0" w:line="240" w:lineRule="atLeast"/>
        <w:rPr>
          <w:b/>
        </w:rPr>
      </w:pPr>
      <w:r w:rsidRPr="008D31B5">
        <w:rPr>
          <w:b/>
        </w:rPr>
        <w:lastRenderedPageBreak/>
        <w:t>Основные задачи программы:</w:t>
      </w:r>
    </w:p>
    <w:p w:rsidR="00115C3D" w:rsidRPr="008D31B5" w:rsidRDefault="00115C3D" w:rsidP="00115C3D">
      <w:pPr>
        <w:pStyle w:val="21"/>
        <w:numPr>
          <w:ilvl w:val="0"/>
          <w:numId w:val="23"/>
        </w:numPr>
        <w:spacing w:after="0" w:line="240" w:lineRule="atLeast"/>
        <w:ind w:left="714" w:hanging="357"/>
      </w:pPr>
      <w:r w:rsidRPr="008D31B5">
        <w:t>систематизировать подходы к изучению предмета;</w:t>
      </w:r>
    </w:p>
    <w:p w:rsidR="00115C3D" w:rsidRPr="008D31B5" w:rsidRDefault="00115C3D" w:rsidP="00115C3D">
      <w:pPr>
        <w:pStyle w:val="21"/>
        <w:numPr>
          <w:ilvl w:val="0"/>
          <w:numId w:val="23"/>
        </w:numPr>
        <w:tabs>
          <w:tab w:val="left" w:pos="360"/>
        </w:tabs>
        <w:spacing w:after="0" w:line="240" w:lineRule="atLeast"/>
        <w:ind w:left="714" w:hanging="357"/>
        <w:jc w:val="both"/>
      </w:pPr>
      <w:r w:rsidRPr="008D31B5"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115C3D" w:rsidRPr="008D31B5" w:rsidRDefault="00115C3D" w:rsidP="00115C3D">
      <w:pPr>
        <w:pStyle w:val="21"/>
        <w:numPr>
          <w:ilvl w:val="0"/>
          <w:numId w:val="23"/>
        </w:numPr>
        <w:tabs>
          <w:tab w:val="left" w:pos="360"/>
        </w:tabs>
        <w:spacing w:after="0" w:line="240" w:lineRule="atLeast"/>
        <w:ind w:left="714" w:hanging="357"/>
        <w:jc w:val="both"/>
      </w:pPr>
      <w:r w:rsidRPr="008D31B5">
        <w:t>научить пользоваться наиболее распространенными прикладными пакетами;</w:t>
      </w:r>
    </w:p>
    <w:p w:rsidR="00115C3D" w:rsidRPr="008D31B5" w:rsidRDefault="00115C3D" w:rsidP="00115C3D">
      <w:pPr>
        <w:pStyle w:val="21"/>
        <w:numPr>
          <w:ilvl w:val="0"/>
          <w:numId w:val="23"/>
        </w:numPr>
        <w:tabs>
          <w:tab w:val="left" w:pos="360"/>
        </w:tabs>
        <w:spacing w:after="0" w:line="240" w:lineRule="atLeast"/>
        <w:ind w:left="714" w:hanging="357"/>
        <w:jc w:val="both"/>
      </w:pPr>
      <w:r w:rsidRPr="008D31B5">
        <w:t>показать основные приемы эффективного использования информационных технологий;</w:t>
      </w:r>
    </w:p>
    <w:p w:rsidR="00115C3D" w:rsidRPr="008D31B5" w:rsidRDefault="00115C3D" w:rsidP="00115C3D">
      <w:pPr>
        <w:pStyle w:val="21"/>
        <w:numPr>
          <w:ilvl w:val="0"/>
          <w:numId w:val="23"/>
        </w:numPr>
        <w:tabs>
          <w:tab w:val="left" w:pos="360"/>
        </w:tabs>
        <w:spacing w:after="0" w:line="240" w:lineRule="atLeast"/>
        <w:ind w:left="714" w:hanging="357"/>
        <w:jc w:val="both"/>
      </w:pPr>
      <w:r w:rsidRPr="008D31B5">
        <w:t>сформировать логические связи с другими предметами, входящими в курс среднего образования.</w:t>
      </w:r>
    </w:p>
    <w:p w:rsidR="00115C3D" w:rsidRPr="008D31B5" w:rsidRDefault="00115C3D" w:rsidP="00115C3D">
      <w:pPr>
        <w:spacing w:line="240" w:lineRule="atLeast"/>
        <w:rPr>
          <w:rFonts w:ascii="Arial" w:hAnsi="Arial" w:cs="Arial"/>
          <w:b/>
        </w:rPr>
      </w:pPr>
      <w:r w:rsidRPr="008D31B5">
        <w:rPr>
          <w:rFonts w:ascii="Arial" w:hAnsi="Arial" w:cs="Arial"/>
          <w:b/>
        </w:rPr>
        <w:t>Формы организации работы на уроке:</w:t>
      </w:r>
    </w:p>
    <w:p w:rsidR="00115C3D" w:rsidRPr="008D31B5" w:rsidRDefault="00115C3D" w:rsidP="00115C3D">
      <w:pPr>
        <w:numPr>
          <w:ilvl w:val="0"/>
          <w:numId w:val="20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индивидуальные;</w:t>
      </w:r>
    </w:p>
    <w:p w:rsidR="00115C3D" w:rsidRPr="008D31B5" w:rsidRDefault="00115C3D" w:rsidP="00115C3D">
      <w:pPr>
        <w:numPr>
          <w:ilvl w:val="0"/>
          <w:numId w:val="20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групповые;</w:t>
      </w:r>
    </w:p>
    <w:p w:rsidR="00115C3D" w:rsidRPr="008D31B5" w:rsidRDefault="00115C3D" w:rsidP="00115C3D">
      <w:pPr>
        <w:numPr>
          <w:ilvl w:val="0"/>
          <w:numId w:val="20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индивидуально-групповые;</w:t>
      </w:r>
    </w:p>
    <w:p w:rsidR="00115C3D" w:rsidRPr="008D31B5" w:rsidRDefault="00115C3D" w:rsidP="00115C3D">
      <w:pPr>
        <w:numPr>
          <w:ilvl w:val="0"/>
          <w:numId w:val="20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фронтальные;</w:t>
      </w:r>
    </w:p>
    <w:p w:rsidR="00115C3D" w:rsidRPr="008D31B5" w:rsidRDefault="00115C3D" w:rsidP="00115C3D">
      <w:pPr>
        <w:numPr>
          <w:ilvl w:val="0"/>
          <w:numId w:val="20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практикумы.</w:t>
      </w:r>
    </w:p>
    <w:p w:rsidR="00115C3D" w:rsidRPr="008D31B5" w:rsidRDefault="00115C3D" w:rsidP="00115C3D">
      <w:pPr>
        <w:spacing w:line="240" w:lineRule="atLeast"/>
        <w:rPr>
          <w:rFonts w:ascii="Arial" w:hAnsi="Arial" w:cs="Arial"/>
          <w:b/>
        </w:rPr>
      </w:pPr>
      <w:r w:rsidRPr="008D31B5">
        <w:rPr>
          <w:rFonts w:ascii="Arial" w:hAnsi="Arial" w:cs="Arial"/>
          <w:b/>
        </w:rPr>
        <w:t>Методы обучения:</w:t>
      </w:r>
    </w:p>
    <w:p w:rsidR="00115C3D" w:rsidRPr="008D31B5" w:rsidRDefault="00115C3D" w:rsidP="00115C3D">
      <w:pPr>
        <w:numPr>
          <w:ilvl w:val="0"/>
          <w:numId w:val="21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словесные методы (рассказ, объяснение, беседа, дискуссия, лекция, работа с книгой),</w:t>
      </w:r>
    </w:p>
    <w:p w:rsidR="00115C3D" w:rsidRPr="008D31B5" w:rsidRDefault="00115C3D" w:rsidP="00115C3D">
      <w:pPr>
        <w:numPr>
          <w:ilvl w:val="0"/>
          <w:numId w:val="21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наглядные методы (метод иллюстраций, метод демонстраций),</w:t>
      </w:r>
    </w:p>
    <w:p w:rsidR="00115C3D" w:rsidRPr="008D31B5" w:rsidRDefault="00115C3D" w:rsidP="00115C3D">
      <w:pPr>
        <w:numPr>
          <w:ilvl w:val="0"/>
          <w:numId w:val="21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 xml:space="preserve">практические методы (упражнения, практические работы). </w:t>
      </w:r>
    </w:p>
    <w:p w:rsidR="00115C3D" w:rsidRPr="008D31B5" w:rsidRDefault="00115C3D" w:rsidP="00115C3D">
      <w:pPr>
        <w:spacing w:line="240" w:lineRule="atLeast"/>
        <w:rPr>
          <w:rFonts w:ascii="Arial" w:hAnsi="Arial" w:cs="Arial"/>
          <w:b/>
          <w:iCs/>
        </w:rPr>
      </w:pPr>
      <w:r w:rsidRPr="008D31B5">
        <w:rPr>
          <w:rFonts w:ascii="Arial" w:hAnsi="Arial" w:cs="Arial"/>
          <w:b/>
          <w:iCs/>
        </w:rPr>
        <w:t xml:space="preserve"> Формы контроля ЗУН (</w:t>
      </w:r>
      <w:proofErr w:type="spellStart"/>
      <w:r w:rsidRPr="008D31B5">
        <w:rPr>
          <w:rFonts w:ascii="Arial" w:hAnsi="Arial" w:cs="Arial"/>
          <w:b/>
          <w:iCs/>
        </w:rPr>
        <w:t>ов</w:t>
      </w:r>
      <w:proofErr w:type="spellEnd"/>
      <w:r w:rsidRPr="008D31B5">
        <w:rPr>
          <w:rFonts w:ascii="Arial" w:hAnsi="Arial" w:cs="Arial"/>
          <w:b/>
          <w:iCs/>
        </w:rPr>
        <w:t>);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наблюдение;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беседа;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фронтальный опрос;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опрос в парах;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практикум;</w:t>
      </w:r>
    </w:p>
    <w:p w:rsidR="00115C3D" w:rsidRPr="008D31B5" w:rsidRDefault="00115C3D" w:rsidP="00115C3D">
      <w:pPr>
        <w:numPr>
          <w:ilvl w:val="0"/>
          <w:numId w:val="22"/>
        </w:numPr>
        <w:tabs>
          <w:tab w:val="clear" w:pos="1723"/>
          <w:tab w:val="num" w:pos="709"/>
        </w:tabs>
        <w:spacing w:line="240" w:lineRule="atLeast"/>
        <w:ind w:left="709"/>
        <w:jc w:val="both"/>
      </w:pPr>
      <w:r w:rsidRPr="008D31B5">
        <w:t>тестирование.</w:t>
      </w:r>
    </w:p>
    <w:p w:rsidR="00115C3D" w:rsidRPr="008D31B5" w:rsidRDefault="00115C3D" w:rsidP="00115C3D">
      <w:pPr>
        <w:pStyle w:val="a4"/>
        <w:spacing w:line="240" w:lineRule="atLeast"/>
        <w:ind w:left="1723"/>
        <w:rPr>
          <w:b/>
        </w:rPr>
      </w:pPr>
      <w:r w:rsidRPr="008D31B5">
        <w:rPr>
          <w:b/>
        </w:rPr>
        <w:t>Содержание образовательной программы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Технология обработки числовой информации —22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>Электронные калькуляторы. Структура электронной таблицы. Типы и форматы данных. Относительные, абсолютные и смещенные ссылки. Встроенные математические и логические функции. Наглядное представление числовых данных с помощью диаграмм и графиков.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Технология хранения, поиска и сортировки информации — 12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 xml:space="preserve">Базы данных (табличные, </w:t>
      </w:r>
      <w:proofErr w:type="gramStart"/>
      <w:r w:rsidRPr="008D31B5">
        <w:t>иерархический</w:t>
      </w:r>
      <w:proofErr w:type="gramEnd"/>
      <w:r w:rsidRPr="008D31B5">
        <w:t>, сетевые). Системы управления базами данных. Формы представления данных: таблицы, формы, запросы, отчеты. Реляционные базы данных. Связанные таблицы и многотабличные базы данных.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Моделирование и формализация – 12 ч.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</w:pPr>
      <w:r w:rsidRPr="008D31B5">
        <w:t>Моделирование как метод познания. Формы представления моделей. Исследование моделей. Построение компьютерных моделей из различных предметных областей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Технология обработки текстовой информации — 12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>Создание и редактирование документов. Различные форматы текстовых файлов. Форматирование документа. Выбор параметров страницы. Форматирование абзацев. Списки. Таблицы. Форматирование символов. Гипертекст. Компьютерные словари и системы машинного перевода текстов. Системы оптического распознавания документов.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Компьютерная презентация —12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shd w:val="clear" w:color="auto" w:fill="FFFFFF"/>
        <w:tabs>
          <w:tab w:val="clear" w:pos="1723"/>
          <w:tab w:val="num" w:pos="284"/>
          <w:tab w:val="left" w:pos="720"/>
        </w:tabs>
        <w:spacing w:before="10" w:line="240" w:lineRule="atLeast"/>
        <w:ind w:left="284" w:right="5" w:firstLine="0"/>
        <w:jc w:val="both"/>
        <w:rPr>
          <w:color w:val="000000"/>
        </w:rPr>
      </w:pPr>
      <w:r w:rsidRPr="008D31B5">
        <w:rPr>
          <w:color w:val="000000"/>
        </w:rPr>
        <w:tab/>
        <w:t xml:space="preserve">Что такое </w:t>
      </w:r>
      <w:proofErr w:type="spellStart"/>
      <w:r w:rsidRPr="008D31B5">
        <w:rPr>
          <w:color w:val="000000"/>
        </w:rPr>
        <w:t>мультмедиа</w:t>
      </w:r>
      <w:proofErr w:type="spellEnd"/>
      <w:r w:rsidRPr="008D31B5">
        <w:rPr>
          <w:color w:val="000000"/>
        </w:rPr>
        <w:t>. Звуки и видеоизображения. Технические средства мультимедиа. Компьютерные презентации. Дизайн презентации и макеты слайдов.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Компьютерные сети» — 8 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lastRenderedPageBreak/>
        <w:tab/>
        <w:t xml:space="preserve">Передача информации, источник и приёмник информации, сигнал, кодирование и </w:t>
      </w:r>
      <w:proofErr w:type="spellStart"/>
      <w:r w:rsidRPr="008D31B5">
        <w:t>деко-дирование</w:t>
      </w:r>
      <w:proofErr w:type="spellEnd"/>
      <w:r w:rsidRPr="008D31B5">
        <w:t xml:space="preserve"> информации, искажение информации </w:t>
      </w:r>
      <w:proofErr w:type="gramStart"/>
      <w:r w:rsidRPr="008D31B5">
        <w:t>при</w:t>
      </w:r>
      <w:proofErr w:type="gramEnd"/>
      <w:r w:rsidRPr="008D31B5">
        <w:t xml:space="preserve"> </w:t>
      </w:r>
      <w:proofErr w:type="gramStart"/>
      <w:r w:rsidRPr="008D31B5">
        <w:t>передачи</w:t>
      </w:r>
      <w:proofErr w:type="gramEnd"/>
      <w:r w:rsidRPr="008D31B5">
        <w:t>, скорость передачи информации.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 xml:space="preserve">Локальные и глобальные компьютерные сети. Защита информации от </w:t>
      </w:r>
      <w:proofErr w:type="spellStart"/>
      <w:proofErr w:type="gramStart"/>
      <w:r w:rsidRPr="008D31B5">
        <w:t>несанкциони-рованного</w:t>
      </w:r>
      <w:proofErr w:type="spellEnd"/>
      <w:proofErr w:type="gramEnd"/>
      <w:r w:rsidRPr="008D31B5">
        <w:t xml:space="preserve"> доступа.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>Адресация в Интернете (</w:t>
      </w:r>
      <w:r w:rsidRPr="008D31B5">
        <w:rPr>
          <w:lang w:val="en-US"/>
        </w:rPr>
        <w:t>IP</w:t>
      </w:r>
      <w:r w:rsidRPr="008D31B5">
        <w:t>-адреса и доменная система имен).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ab/>
        <w:t>Информационное ресурсы и сервисы компьютерных сетей: электронная почта, Всемирная паутина, файловые архивы, интерактивное общение.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  <w:jc w:val="both"/>
      </w:pPr>
      <w:r w:rsidRPr="008D31B5">
        <w:t>Право в Интернете. Этика в Интернете.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 xml:space="preserve">Разработка </w:t>
      </w:r>
      <w:r w:rsidRPr="008D31B5">
        <w:rPr>
          <w:b/>
          <w:lang w:val="en-US"/>
        </w:rPr>
        <w:t>Web</w:t>
      </w:r>
      <w:r w:rsidRPr="008D31B5">
        <w:rPr>
          <w:b/>
        </w:rPr>
        <w:t>-сайтов —24  часов</w:t>
      </w:r>
    </w:p>
    <w:p w:rsidR="00115C3D" w:rsidRPr="008D31B5" w:rsidRDefault="00115C3D" w:rsidP="00115C3D">
      <w:pPr>
        <w:pStyle w:val="a4"/>
        <w:numPr>
          <w:ilvl w:val="0"/>
          <w:numId w:val="22"/>
        </w:numPr>
        <w:tabs>
          <w:tab w:val="clear" w:pos="1723"/>
          <w:tab w:val="num" w:pos="284"/>
        </w:tabs>
        <w:spacing w:line="240" w:lineRule="atLeast"/>
        <w:ind w:left="284" w:firstLine="0"/>
      </w:pPr>
      <w:r w:rsidRPr="008D31B5">
        <w:t xml:space="preserve">Разработка </w:t>
      </w:r>
      <w:r w:rsidRPr="008D31B5">
        <w:rPr>
          <w:lang w:val="en-US"/>
        </w:rPr>
        <w:t>Web</w:t>
      </w:r>
      <w:r w:rsidRPr="008D31B5">
        <w:t>-сайтов с использованием языка разметки гипертекста. Форматирование текста. Вставка графики и звука, таблицы, форм. Фреймы. Гиперссылка.</w:t>
      </w:r>
    </w:p>
    <w:p w:rsidR="00115C3D" w:rsidRPr="008D31B5" w:rsidRDefault="00115C3D" w:rsidP="00115C3D">
      <w:pPr>
        <w:pStyle w:val="a4"/>
        <w:spacing w:line="240" w:lineRule="atLeast"/>
        <w:ind w:left="284"/>
        <w:rPr>
          <w:b/>
        </w:rPr>
      </w:pPr>
      <w:r w:rsidRPr="008D31B5">
        <w:rPr>
          <w:b/>
        </w:rPr>
        <w:t>Повторение. Подготовка к ЕГЭ— 32 часов</w:t>
      </w:r>
    </w:p>
    <w:p w:rsidR="00115C3D" w:rsidRPr="008D31B5" w:rsidRDefault="00115C3D" w:rsidP="00115C3D">
      <w:pPr>
        <w:spacing w:line="240" w:lineRule="atLeast"/>
      </w:pPr>
    </w:p>
    <w:p w:rsidR="00FD3474" w:rsidRDefault="00FD3474"/>
    <w:sectPr w:rsidR="00FD3474" w:rsidSect="003731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7"/>
  </w:num>
  <w:num w:numId="5">
    <w:abstractNumId w:val="5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12"/>
  </w:num>
  <w:num w:numId="11">
    <w:abstractNumId w:val="19"/>
  </w:num>
  <w:num w:numId="12">
    <w:abstractNumId w:val="6"/>
  </w:num>
  <w:num w:numId="13">
    <w:abstractNumId w:val="20"/>
  </w:num>
  <w:num w:numId="14">
    <w:abstractNumId w:val="13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9"/>
  </w:num>
  <w:num w:numId="21">
    <w:abstractNumId w:val="14"/>
  </w:num>
  <w:num w:numId="22">
    <w:abstractNumId w:val="1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C3D"/>
    <w:rsid w:val="00115C3D"/>
    <w:rsid w:val="008B2F2A"/>
    <w:rsid w:val="008D1837"/>
    <w:rsid w:val="00FD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C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5C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C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5C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rsid w:val="00115C3D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Default">
    <w:name w:val="Default"/>
    <w:rsid w:val="00115C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15C3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5C3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15C3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115C3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4">
    <w:name w:val="List Paragraph"/>
    <w:basedOn w:val="a"/>
    <w:uiPriority w:val="34"/>
    <w:qFormat/>
    <w:rsid w:val="00115C3D"/>
    <w:pPr>
      <w:suppressAutoHyphens/>
      <w:ind w:left="720"/>
    </w:pPr>
    <w:rPr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15C3D"/>
    <w:pPr>
      <w:suppressAutoHyphens/>
      <w:ind w:left="720" w:firstLine="700"/>
      <w:jc w:val="both"/>
    </w:pPr>
    <w:rPr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115C3D"/>
    <w:pPr>
      <w:suppressAutoHyphens/>
      <w:spacing w:after="120"/>
      <w:ind w:left="280"/>
    </w:pPr>
    <w:rPr>
      <w:lang w:eastAsia="ar-SA"/>
    </w:rPr>
  </w:style>
  <w:style w:type="paragraph" w:customStyle="1" w:styleId="21">
    <w:name w:val="Основной текст с отступом 21"/>
    <w:basedOn w:val="a"/>
    <w:rsid w:val="00115C3D"/>
    <w:pPr>
      <w:suppressAutoHyphens/>
      <w:spacing w:after="120" w:line="480" w:lineRule="auto"/>
      <w:ind w:left="283"/>
    </w:pPr>
    <w:rPr>
      <w:lang w:eastAsia="ar-SA"/>
    </w:rPr>
  </w:style>
  <w:style w:type="paragraph" w:styleId="a5">
    <w:name w:val="header"/>
    <w:basedOn w:val="a"/>
    <w:link w:val="a6"/>
    <w:rsid w:val="00115C3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6">
    <w:name w:val="Верхний колонтитул Знак"/>
    <w:basedOn w:val="a0"/>
    <w:link w:val="a5"/>
    <w:rsid w:val="00115C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115C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12115</Words>
  <Characters>69058</Characters>
  <Application>Microsoft Office Word</Application>
  <DocSecurity>0</DocSecurity>
  <Lines>575</Lines>
  <Paragraphs>162</Paragraphs>
  <ScaleCrop>false</ScaleCrop>
  <Company>Microsoft</Company>
  <LinksUpToDate>false</LinksUpToDate>
  <CharactersWithSpaces>81011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2014-01-14T05:47:00Z</dcterms:created>
  <dcterms:modified xsi:type="dcterms:W3CDTF">2014-01-28T09:12:00Z</dcterms:modified>
</cp:coreProperties>
</file>